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CB6" w:rsidRPr="00937A3B" w:rsidRDefault="00B924A7" w:rsidP="00C60CB6">
      <w:pPr>
        <w:ind w:firstLine="72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556500" cy="10680700"/>
            <wp:effectExtent l="0" t="0" r="6350" b="6350"/>
            <wp:docPr id="1" name="Рисунок 1" descr="E:\план тышы\радик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0CB6" w:rsidRPr="00937A3B" w:rsidRDefault="00C60CB6" w:rsidP="00C60CB6">
      <w:pPr>
        <w:jc w:val="center"/>
        <w:rPr>
          <w:b/>
        </w:rPr>
      </w:pPr>
      <w:r w:rsidRPr="00937A3B">
        <w:rPr>
          <w:b/>
        </w:rPr>
        <w:lastRenderedPageBreak/>
        <w:t>Пояснительная записка</w:t>
      </w:r>
    </w:p>
    <w:p w:rsidR="00C60CB6" w:rsidRPr="00937A3B" w:rsidRDefault="00C60CB6" w:rsidP="00C60CB6">
      <w:pPr>
        <w:ind w:firstLine="720"/>
      </w:pPr>
      <w:r w:rsidRPr="00937A3B">
        <w:rPr>
          <w:b/>
        </w:rPr>
        <w:t>Статус документа</w:t>
      </w:r>
    </w:p>
    <w:p w:rsidR="00C60CB6" w:rsidRPr="00937A3B" w:rsidRDefault="00C60CB6" w:rsidP="00C60CB6">
      <w:pPr>
        <w:ind w:firstLine="720"/>
      </w:pPr>
      <w:r w:rsidRPr="00937A3B">
        <w:t xml:space="preserve">Данная рабочая программа составлена на основании: </w:t>
      </w:r>
    </w:p>
    <w:p w:rsidR="00C60CB6" w:rsidRPr="00937A3B" w:rsidRDefault="00C60CB6" w:rsidP="00C60CB6">
      <w:r w:rsidRPr="00937A3B">
        <w:t>- Законы РФ и РТ «Об образовании» (в действующей редакции)</w:t>
      </w:r>
      <w:proofErr w:type="gramStart"/>
      <w:r w:rsidRPr="00937A3B">
        <w:t xml:space="preserve"> ;</w:t>
      </w:r>
      <w:proofErr w:type="gramEnd"/>
    </w:p>
    <w:p w:rsidR="00C60CB6" w:rsidRPr="00937A3B" w:rsidRDefault="00C60CB6" w:rsidP="00C60CB6">
      <w:pPr>
        <w:jc w:val="center"/>
      </w:pPr>
      <w:r w:rsidRPr="00937A3B"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C60CB6" w:rsidRPr="00937A3B" w:rsidRDefault="00C60CB6" w:rsidP="00C60CB6">
      <w:proofErr w:type="gramStart"/>
      <w:r w:rsidRPr="00937A3B">
        <w:t xml:space="preserve">- </w:t>
      </w:r>
      <w:proofErr w:type="spellStart"/>
      <w:r w:rsidRPr="00937A3B">
        <w:t>СанПин</w:t>
      </w:r>
      <w:proofErr w:type="spellEnd"/>
      <w:r w:rsidRPr="00937A3B"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C60CB6" w:rsidRPr="00937A3B" w:rsidRDefault="00C60CB6" w:rsidP="00C60CB6">
      <w:r w:rsidRPr="00937A3B"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C60CB6" w:rsidRPr="00937A3B" w:rsidRDefault="00C60CB6" w:rsidP="00917003">
      <w:pPr>
        <w:ind w:left="426" w:hanging="426"/>
      </w:pPr>
      <w:r w:rsidRPr="00937A3B"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007A37">
        <w:t>дарственную аккредитацию на 2015-2016</w:t>
      </w:r>
      <w:r w:rsidRPr="00937A3B">
        <w:t xml:space="preserve"> учебный год;</w:t>
      </w:r>
    </w:p>
    <w:p w:rsidR="00C60CB6" w:rsidRPr="00937A3B" w:rsidRDefault="00C60CB6" w:rsidP="00C60CB6">
      <w:r w:rsidRPr="00937A3B">
        <w:t>- Примерной программы среднего (полного) общего образования по географии (базовый  уровень),</w:t>
      </w:r>
    </w:p>
    <w:p w:rsidR="00C60CB6" w:rsidRPr="00937A3B" w:rsidRDefault="00C60CB6" w:rsidP="00C60CB6">
      <w:r w:rsidRPr="00937A3B">
        <w:t>- Закон РТ « О государственных  языках РТ и других языках  РТ»;</w:t>
      </w:r>
    </w:p>
    <w:p w:rsidR="00C60CB6" w:rsidRPr="00937A3B" w:rsidRDefault="00C60CB6" w:rsidP="00C60CB6">
      <w:r w:rsidRPr="00937A3B"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C60CB6" w:rsidRPr="00937A3B" w:rsidRDefault="00C60CB6" w:rsidP="00C60CB6">
      <w:r w:rsidRPr="00937A3B"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937A3B">
        <w:t>.</w:t>
      </w:r>
      <w:proofErr w:type="gramEnd"/>
      <w:r w:rsidRPr="00937A3B">
        <w:t xml:space="preserve"> (</w:t>
      </w:r>
      <w:proofErr w:type="gramStart"/>
      <w:r w:rsidRPr="00937A3B">
        <w:t>с</w:t>
      </w:r>
      <w:proofErr w:type="gramEnd"/>
      <w:r w:rsidRPr="00937A3B">
        <w:t xml:space="preserve"> изменениями)</w:t>
      </w:r>
    </w:p>
    <w:p w:rsidR="00C60CB6" w:rsidRPr="00937A3B" w:rsidRDefault="00C60CB6" w:rsidP="00C60CB6">
      <w:r w:rsidRPr="00937A3B">
        <w:t>- Учебного плана МБОУ – «</w:t>
      </w:r>
      <w:proofErr w:type="spellStart"/>
      <w:r w:rsidRPr="00937A3B">
        <w:t>Староашитская</w:t>
      </w:r>
      <w:proofErr w:type="spellEnd"/>
      <w:r w:rsidRPr="00937A3B">
        <w:t xml:space="preserve"> основная общеобразовательная школа»</w:t>
      </w:r>
      <w:r w:rsidR="00007A37">
        <w:t xml:space="preserve"> на 2015-2016</w:t>
      </w:r>
      <w:r w:rsidR="00203E3C" w:rsidRPr="00937A3B">
        <w:t xml:space="preserve"> уч. Год.</w:t>
      </w:r>
    </w:p>
    <w:p w:rsidR="00C60CB6" w:rsidRPr="00937A3B" w:rsidRDefault="00C60CB6" w:rsidP="00C60CB6">
      <w:pPr>
        <w:ind w:firstLine="720"/>
      </w:pPr>
    </w:p>
    <w:p w:rsidR="00C60CB6" w:rsidRPr="00937A3B" w:rsidRDefault="00C60CB6" w:rsidP="00C60CB6">
      <w:r w:rsidRPr="00937A3B">
        <w:t xml:space="preserve">Курс географии материков и океанов – это второй по счету школьный курс географии. В содержании курса увеличен объем страноведческих и </w:t>
      </w:r>
      <w:proofErr w:type="spellStart"/>
      <w:r w:rsidRPr="00937A3B">
        <w:t>общеземлеведческих</w:t>
      </w:r>
      <w:proofErr w:type="spellEnd"/>
      <w:r w:rsidRPr="00937A3B">
        <w:t xml:space="preserve"> знаний.</w:t>
      </w:r>
    </w:p>
    <w:p w:rsidR="00C60CB6" w:rsidRPr="00937A3B" w:rsidRDefault="00C60CB6" w:rsidP="00C60CB6">
      <w:r w:rsidRPr="00937A3B"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C60CB6" w:rsidRPr="00937A3B" w:rsidRDefault="00C60CB6" w:rsidP="00C60CB6">
      <w:r w:rsidRPr="00937A3B"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C60CB6" w:rsidRPr="00937A3B" w:rsidRDefault="00C60CB6" w:rsidP="00C60CB6">
      <w:pPr>
        <w:ind w:firstLine="720"/>
      </w:pPr>
      <w:r w:rsidRPr="00937A3B">
        <w:t xml:space="preserve">География материков и океанов в 7 классе формирует в основном региональные представления учащихся о целостности </w:t>
      </w:r>
      <w:proofErr w:type="spellStart"/>
      <w:r w:rsidRPr="00937A3B">
        <w:t>дифференцированности</w:t>
      </w:r>
      <w:proofErr w:type="spellEnd"/>
      <w:r w:rsidRPr="00937A3B">
        <w:t xml:space="preserve"> географической оболочки и связях между ее отдельными компонентами на материках, в регионах и странах мира.</w:t>
      </w:r>
    </w:p>
    <w:p w:rsidR="00C60CB6" w:rsidRPr="00937A3B" w:rsidRDefault="00C60CB6" w:rsidP="00C60CB6">
      <w:pPr>
        <w:ind w:firstLine="720"/>
      </w:pPr>
      <w:r w:rsidRPr="00937A3B">
        <w:t>Рабочая программа, согласно Федеральному Базисному Учебному плану (1998г),  рассчитана на 70 часов (2 ч в неделю),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C60CB6" w:rsidRPr="00937A3B" w:rsidRDefault="00C60CB6" w:rsidP="00C60CB6">
      <w:pPr>
        <w:ind w:firstLine="720"/>
        <w:rPr>
          <w:b/>
        </w:rPr>
      </w:pPr>
      <w:r w:rsidRPr="00937A3B">
        <w:rPr>
          <w:b/>
        </w:rPr>
        <w:t>Основные цели и задачи курса:</w:t>
      </w:r>
    </w:p>
    <w:p w:rsidR="00C60CB6" w:rsidRPr="00937A3B" w:rsidRDefault="00C60CB6" w:rsidP="00C60CB6">
      <w:pPr>
        <w:ind w:firstLine="720"/>
      </w:pPr>
      <w:r w:rsidRPr="00937A3B"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C60CB6" w:rsidRPr="00937A3B" w:rsidRDefault="00C60CB6" w:rsidP="00C60CB6">
      <w:pPr>
        <w:ind w:firstLine="720"/>
      </w:pPr>
      <w:r w:rsidRPr="00937A3B">
        <w:t xml:space="preserve">- раскрыть закономерности </w:t>
      </w:r>
      <w:proofErr w:type="spellStart"/>
      <w:r w:rsidRPr="00937A3B">
        <w:t>землеведческого</w:t>
      </w:r>
      <w:proofErr w:type="spellEnd"/>
      <w:r w:rsidRPr="00937A3B">
        <w:t xml:space="preserve"> характера;</w:t>
      </w:r>
    </w:p>
    <w:p w:rsidR="00C60CB6" w:rsidRPr="00937A3B" w:rsidRDefault="00C60CB6" w:rsidP="00C60CB6">
      <w:pPr>
        <w:ind w:firstLine="720"/>
      </w:pPr>
      <w:r w:rsidRPr="00937A3B">
        <w:lastRenderedPageBreak/>
        <w:t xml:space="preserve">- 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C60CB6" w:rsidRPr="00937A3B" w:rsidRDefault="00C60CB6" w:rsidP="00C60CB6">
      <w:pPr>
        <w:ind w:firstLine="720"/>
        <w:rPr>
          <w:b/>
        </w:rPr>
      </w:pPr>
      <w:r w:rsidRPr="00937A3B">
        <w:rPr>
          <w:b/>
        </w:rPr>
        <w:t>Планируемые результаты обучения.</w:t>
      </w:r>
    </w:p>
    <w:p w:rsidR="00C60CB6" w:rsidRPr="00937A3B" w:rsidRDefault="00C60CB6" w:rsidP="00C60CB6">
      <w:pPr>
        <w:numPr>
          <w:ilvl w:val="0"/>
          <w:numId w:val="1"/>
        </w:numPr>
        <w:ind w:firstLine="720"/>
        <w:rPr>
          <w:i/>
        </w:rPr>
      </w:pPr>
      <w:r w:rsidRPr="00937A3B">
        <w:rPr>
          <w:i/>
        </w:rPr>
        <w:t>Оценивать и прогнозировать:</w:t>
      </w:r>
    </w:p>
    <w:p w:rsidR="00C60CB6" w:rsidRPr="00937A3B" w:rsidRDefault="00C60CB6" w:rsidP="00C60CB6">
      <w:pPr>
        <w:ind w:left="360" w:firstLine="720"/>
      </w:pPr>
      <w:r w:rsidRPr="00937A3B">
        <w:t>- по тектонической карте изменения очертаний материков и океанов в отдаленном будущем;</w:t>
      </w:r>
    </w:p>
    <w:p w:rsidR="00C60CB6" w:rsidRPr="00937A3B" w:rsidRDefault="00C60CB6" w:rsidP="00C60CB6">
      <w:pPr>
        <w:ind w:left="360" w:firstLine="720"/>
      </w:pPr>
      <w:r w:rsidRPr="00937A3B">
        <w:t>- изменение климатов Земли;</w:t>
      </w:r>
    </w:p>
    <w:p w:rsidR="00C60CB6" w:rsidRPr="00937A3B" w:rsidRDefault="00C60CB6" w:rsidP="00C60CB6">
      <w:pPr>
        <w:ind w:left="360" w:firstLine="720"/>
      </w:pPr>
      <w:r w:rsidRPr="00937A3B">
        <w:t xml:space="preserve">- оценивать природные условия и природные богатства как условия для жизни и деятельности человека; </w:t>
      </w:r>
    </w:p>
    <w:p w:rsidR="00C60CB6" w:rsidRPr="00937A3B" w:rsidRDefault="00C60CB6" w:rsidP="00C60CB6">
      <w:pPr>
        <w:ind w:left="360" w:firstLine="720"/>
      </w:pPr>
      <w:r w:rsidRPr="00937A3B">
        <w:t>- основные взаимосвязи природы и человека;</w:t>
      </w:r>
    </w:p>
    <w:p w:rsidR="00C60CB6" w:rsidRPr="00937A3B" w:rsidRDefault="00C60CB6" w:rsidP="00C60CB6">
      <w:pPr>
        <w:ind w:left="360" w:firstLine="720"/>
        <w:rPr>
          <w:i/>
        </w:rPr>
      </w:pPr>
      <w:r w:rsidRPr="00937A3B">
        <w:t xml:space="preserve">2. </w:t>
      </w:r>
      <w:r w:rsidRPr="00937A3B">
        <w:rPr>
          <w:i/>
        </w:rPr>
        <w:t>Объяснять:</w:t>
      </w:r>
    </w:p>
    <w:p w:rsidR="00C60CB6" w:rsidRPr="00937A3B" w:rsidRDefault="00C60CB6" w:rsidP="00C60CB6">
      <w:pPr>
        <w:ind w:left="360" w:firstLine="720"/>
      </w:pPr>
      <w:r w:rsidRPr="00937A3B"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C60CB6" w:rsidRPr="00937A3B" w:rsidRDefault="00C60CB6" w:rsidP="00C60CB6">
      <w:pPr>
        <w:ind w:left="360" w:firstLine="720"/>
      </w:pPr>
      <w:r w:rsidRPr="00937A3B"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C60CB6" w:rsidRPr="00937A3B" w:rsidRDefault="00C60CB6" w:rsidP="00C60CB6">
      <w:pPr>
        <w:ind w:left="360" w:firstLine="720"/>
      </w:pPr>
      <w:r w:rsidRPr="00937A3B">
        <w:t xml:space="preserve"> - особенности расового и этнического состава населения;</w:t>
      </w:r>
    </w:p>
    <w:p w:rsidR="00C60CB6" w:rsidRPr="00937A3B" w:rsidRDefault="00C60CB6" w:rsidP="00C60CB6">
      <w:pPr>
        <w:ind w:left="360" w:firstLine="720"/>
      </w:pPr>
      <w:r w:rsidRPr="00937A3B">
        <w:t>- особенности экологических ситуаций на материках и в акваториях океанов;</w:t>
      </w:r>
    </w:p>
    <w:p w:rsidR="00C60CB6" w:rsidRPr="00937A3B" w:rsidRDefault="00C60CB6" w:rsidP="00C60CB6">
      <w:pPr>
        <w:ind w:left="360" w:firstLine="720"/>
      </w:pPr>
      <w:r w:rsidRPr="00937A3B">
        <w:t xml:space="preserve"> - основные закономерности и свойства, присущие географической оболочке;</w:t>
      </w:r>
    </w:p>
    <w:p w:rsidR="00C60CB6" w:rsidRPr="00937A3B" w:rsidRDefault="00C60CB6" w:rsidP="00C60CB6">
      <w:pPr>
        <w:ind w:left="360" w:firstLine="720"/>
      </w:pPr>
      <w:r w:rsidRPr="00937A3B">
        <w:t xml:space="preserve"> - применять в процессе учебного познания основные географические понятия</w:t>
      </w:r>
    </w:p>
    <w:p w:rsidR="00C60CB6" w:rsidRPr="00937A3B" w:rsidRDefault="00C60CB6" w:rsidP="00C60CB6">
      <w:pPr>
        <w:ind w:left="360" w:firstLine="720"/>
        <w:rPr>
          <w:i/>
        </w:rPr>
      </w:pPr>
      <w:r w:rsidRPr="00937A3B">
        <w:t xml:space="preserve">3. </w:t>
      </w:r>
      <w:r w:rsidRPr="00937A3B">
        <w:rPr>
          <w:i/>
        </w:rPr>
        <w:t>Описывать:</w:t>
      </w:r>
    </w:p>
    <w:p w:rsidR="00C60CB6" w:rsidRPr="00937A3B" w:rsidRDefault="00C60CB6" w:rsidP="00C60CB6">
      <w:pPr>
        <w:ind w:left="360" w:firstLine="720"/>
      </w:pPr>
      <w:r w:rsidRPr="00937A3B">
        <w:t>- основные источники географической информации;</w:t>
      </w:r>
    </w:p>
    <w:p w:rsidR="00C60CB6" w:rsidRPr="00937A3B" w:rsidRDefault="00C60CB6" w:rsidP="00C60CB6">
      <w:pPr>
        <w:ind w:left="360" w:firstLine="720"/>
      </w:pPr>
      <w:r w:rsidRPr="00937A3B">
        <w:t>- географическое положение объектов (по карте);</w:t>
      </w:r>
    </w:p>
    <w:p w:rsidR="00C60CB6" w:rsidRPr="00937A3B" w:rsidRDefault="00C60CB6" w:rsidP="00C60CB6">
      <w:pPr>
        <w:ind w:left="360" w:firstLine="720"/>
      </w:pPr>
      <w:r w:rsidRPr="00937A3B">
        <w:t xml:space="preserve"> - по схемам круговороты вещества и энергий;</w:t>
      </w:r>
    </w:p>
    <w:p w:rsidR="00C60CB6" w:rsidRPr="00937A3B" w:rsidRDefault="00C60CB6" w:rsidP="00C60CB6">
      <w:pPr>
        <w:ind w:left="360" w:firstLine="720"/>
      </w:pPr>
      <w:r w:rsidRPr="00937A3B"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C60CB6" w:rsidRPr="00937A3B" w:rsidRDefault="00C60CB6" w:rsidP="00C60CB6">
      <w:pPr>
        <w:ind w:left="360" w:firstLine="720"/>
      </w:pPr>
      <w:r w:rsidRPr="00937A3B">
        <w:t xml:space="preserve"> - объекты и территории по картам, картинам и др. источникам информации, создавая их географический образ;</w:t>
      </w:r>
    </w:p>
    <w:p w:rsidR="00C60CB6" w:rsidRPr="00937A3B" w:rsidRDefault="00C60CB6" w:rsidP="00C60CB6">
      <w:pPr>
        <w:ind w:left="360" w:firstLine="720"/>
      </w:pPr>
      <w:r w:rsidRPr="00937A3B">
        <w:t xml:space="preserve"> - особенности материальной и духовной культуры крупных народов.</w:t>
      </w:r>
    </w:p>
    <w:p w:rsidR="00C60CB6" w:rsidRPr="00937A3B" w:rsidRDefault="00C60CB6" w:rsidP="00C60CB6">
      <w:pPr>
        <w:ind w:left="360" w:firstLine="720"/>
        <w:rPr>
          <w:i/>
        </w:rPr>
      </w:pPr>
      <w:r w:rsidRPr="00937A3B">
        <w:t xml:space="preserve">4. </w:t>
      </w:r>
      <w:r w:rsidRPr="00937A3B">
        <w:rPr>
          <w:i/>
        </w:rPr>
        <w:t>Определять (измерять):</w:t>
      </w:r>
    </w:p>
    <w:p w:rsidR="00C60CB6" w:rsidRPr="00937A3B" w:rsidRDefault="00C60CB6" w:rsidP="00C60CB6">
      <w:pPr>
        <w:ind w:left="360" w:firstLine="720"/>
      </w:pPr>
      <w:r w:rsidRPr="00937A3B">
        <w:t>-</w:t>
      </w:r>
      <w:r w:rsidRPr="00937A3B">
        <w:rPr>
          <w:i/>
        </w:rPr>
        <w:t xml:space="preserve"> </w:t>
      </w:r>
      <w:r w:rsidRPr="00937A3B">
        <w:t>географическую информацию по картам различного содержания;</w:t>
      </w:r>
    </w:p>
    <w:p w:rsidR="00C60CB6" w:rsidRPr="00937A3B" w:rsidRDefault="00C60CB6" w:rsidP="00C60CB6">
      <w:pPr>
        <w:ind w:left="360" w:firstLine="720"/>
      </w:pPr>
      <w:r w:rsidRPr="00937A3B">
        <w:t xml:space="preserve"> - вид и тип карт и др. источников знаний для получения необходимой информации.</w:t>
      </w:r>
    </w:p>
    <w:p w:rsidR="00C60CB6" w:rsidRPr="00937A3B" w:rsidRDefault="00C60CB6" w:rsidP="00C60CB6">
      <w:pPr>
        <w:ind w:left="360" w:firstLine="720"/>
        <w:rPr>
          <w:i/>
        </w:rPr>
      </w:pPr>
      <w:r w:rsidRPr="00937A3B">
        <w:t xml:space="preserve">5. </w:t>
      </w:r>
      <w:r w:rsidRPr="00937A3B">
        <w:rPr>
          <w:i/>
        </w:rPr>
        <w:t>Называть и показывать:</w:t>
      </w:r>
    </w:p>
    <w:p w:rsidR="00C60CB6" w:rsidRPr="00937A3B" w:rsidRDefault="00C60CB6" w:rsidP="00C60CB6">
      <w:pPr>
        <w:ind w:left="360" w:firstLine="720"/>
      </w:pPr>
      <w:r w:rsidRPr="00937A3B">
        <w:t>-</w:t>
      </w:r>
      <w:r w:rsidRPr="00937A3B">
        <w:rPr>
          <w:i/>
        </w:rPr>
        <w:t xml:space="preserve"> </w:t>
      </w:r>
      <w:r w:rsidRPr="00937A3B">
        <w:t>важнейшие природные объекты материков и океанов, регионов и стран;</w:t>
      </w:r>
    </w:p>
    <w:p w:rsidR="00C60CB6" w:rsidRPr="00937A3B" w:rsidRDefault="00C60CB6" w:rsidP="00C60CB6">
      <w:pPr>
        <w:ind w:left="360" w:firstLine="720"/>
      </w:pPr>
      <w:r w:rsidRPr="00937A3B">
        <w:t xml:space="preserve">- основные тектонические структуры, мировые центры месторождений </w:t>
      </w:r>
      <w:proofErr w:type="gramStart"/>
      <w:r w:rsidRPr="00937A3B">
        <w:t>п</w:t>
      </w:r>
      <w:proofErr w:type="gramEnd"/>
      <w:r w:rsidRPr="00937A3B">
        <w:t>\и, сейсмически опасные территории;</w:t>
      </w:r>
    </w:p>
    <w:p w:rsidR="00C60CB6" w:rsidRPr="00937A3B" w:rsidRDefault="00C60CB6" w:rsidP="00C60CB6">
      <w:pPr>
        <w:ind w:left="360" w:firstLine="720"/>
      </w:pPr>
      <w:r w:rsidRPr="00937A3B">
        <w:t>- факторы формирования климата;</w:t>
      </w:r>
    </w:p>
    <w:p w:rsidR="00C60CB6" w:rsidRPr="00937A3B" w:rsidRDefault="00C60CB6" w:rsidP="00C60CB6">
      <w:pPr>
        <w:ind w:left="360" w:firstLine="720"/>
      </w:pPr>
      <w:r w:rsidRPr="00937A3B"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C60CB6" w:rsidRPr="00937A3B" w:rsidRDefault="00C60CB6" w:rsidP="00C60CB6">
      <w:pPr>
        <w:ind w:left="360" w:firstLine="720"/>
      </w:pPr>
      <w:r w:rsidRPr="00937A3B">
        <w:t>- страны мира, их столицы, крупные города;</w:t>
      </w:r>
    </w:p>
    <w:p w:rsidR="00C60CB6" w:rsidRPr="00937A3B" w:rsidRDefault="00C60CB6" w:rsidP="00C60CB6">
      <w:pPr>
        <w:ind w:left="360" w:firstLine="720"/>
      </w:pPr>
      <w:r w:rsidRPr="00937A3B">
        <w:t>- природные ресурсы суши и океана, меры по охране географической оболочки.</w:t>
      </w:r>
    </w:p>
    <w:p w:rsidR="00C60CB6" w:rsidRPr="00937A3B" w:rsidRDefault="00C60CB6" w:rsidP="00C60CB6">
      <w:pPr>
        <w:ind w:left="360" w:firstLine="720"/>
      </w:pPr>
      <w:r w:rsidRPr="00937A3B">
        <w:rPr>
          <w:b/>
        </w:rPr>
        <w:t xml:space="preserve">Содержание программы </w:t>
      </w:r>
      <w:r w:rsidRPr="00937A3B"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C60CB6" w:rsidRPr="00937A3B" w:rsidRDefault="00C60CB6" w:rsidP="00C60CB6">
      <w:pPr>
        <w:ind w:left="360" w:firstLine="720"/>
      </w:pPr>
      <w:r w:rsidRPr="00937A3B">
        <w:t>Программа содержит</w:t>
      </w:r>
      <w:r w:rsidRPr="00937A3B">
        <w:rPr>
          <w:b/>
        </w:rPr>
        <w:t xml:space="preserve"> </w:t>
      </w:r>
      <w:r w:rsidRPr="00937A3B">
        <w:t xml:space="preserve">новые направления географического образования: </w:t>
      </w:r>
    </w:p>
    <w:p w:rsidR="00C60CB6" w:rsidRPr="00937A3B" w:rsidRDefault="00C60CB6" w:rsidP="00C60CB6">
      <w:pPr>
        <w:ind w:left="360" w:firstLine="720"/>
      </w:pPr>
      <w:r w:rsidRPr="00937A3B">
        <w:t>-комплексные подходы к характеристике территории материков и акватории океанов;</w:t>
      </w:r>
    </w:p>
    <w:p w:rsidR="00C60CB6" w:rsidRPr="00937A3B" w:rsidRDefault="00C60CB6" w:rsidP="00C60CB6">
      <w:pPr>
        <w:ind w:left="360" w:firstLine="720"/>
      </w:pPr>
      <w:r w:rsidRPr="00937A3B">
        <w:t>- изучение материков и океанов как крупных природных комплексов;</w:t>
      </w:r>
    </w:p>
    <w:p w:rsidR="00C60CB6" w:rsidRPr="00937A3B" w:rsidRDefault="00C60CB6" w:rsidP="00C60CB6">
      <w:pPr>
        <w:ind w:left="360" w:firstLine="720"/>
      </w:pPr>
      <w:r w:rsidRPr="00937A3B">
        <w:t>- изучение население, особенностей культуры и быта народов  мира.</w:t>
      </w:r>
    </w:p>
    <w:p w:rsidR="00C60CB6" w:rsidRPr="00937A3B" w:rsidRDefault="00C60CB6" w:rsidP="00C60CB6">
      <w:pPr>
        <w:ind w:left="360" w:firstLine="720"/>
      </w:pPr>
      <w:r w:rsidRPr="00937A3B">
        <w:lastRenderedPageBreak/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C60CB6" w:rsidRPr="00937A3B" w:rsidRDefault="00C60CB6" w:rsidP="00C60CB6">
      <w:pPr>
        <w:ind w:left="360" w:firstLine="720"/>
      </w:pPr>
      <w:r w:rsidRPr="00937A3B">
        <w:t>Программа содержит практический компонент (20%) около 1/3 содержания.</w:t>
      </w:r>
    </w:p>
    <w:p w:rsidR="00C60CB6" w:rsidRPr="00937A3B" w:rsidRDefault="00C60CB6" w:rsidP="00C60CB6">
      <w:pPr>
        <w:ind w:left="360" w:firstLine="720"/>
      </w:pPr>
      <w:r w:rsidRPr="00937A3B">
        <w:t>В учебной деятельности учащихся широко используются комплексные географические практикумы, конференции, нетрадиционные формы организации уроков, компьютерные технологии, мультимедийные программы, различные источники географической информации.</w:t>
      </w:r>
    </w:p>
    <w:p w:rsidR="00C60CB6" w:rsidRPr="00937A3B" w:rsidRDefault="00C60CB6" w:rsidP="00C60CB6">
      <w:pPr>
        <w:ind w:left="360" w:firstLine="720"/>
      </w:pPr>
      <w:r w:rsidRPr="00937A3B">
        <w:t xml:space="preserve">Структура программы определяет общеобразовательный уровень курса в соответствии </w:t>
      </w:r>
      <w:r w:rsidRPr="00937A3B">
        <w:rPr>
          <w:b/>
        </w:rPr>
        <w:t xml:space="preserve">обязательному минимуму </w:t>
      </w:r>
      <w:r w:rsidRPr="00937A3B"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C60CB6" w:rsidRPr="00937A3B" w:rsidRDefault="00C60CB6" w:rsidP="00C60CB6">
      <w:pPr>
        <w:ind w:left="360" w:firstLine="720"/>
      </w:pPr>
      <w:r w:rsidRPr="00937A3B">
        <w:t>Количество часов, отводимых на изучение курса географии в 7 классе, предусматривается в соответствии с Базисным учебным планом средней общеобразовательной школы.</w:t>
      </w:r>
    </w:p>
    <w:p w:rsidR="00C60CB6" w:rsidRPr="00937A3B" w:rsidRDefault="00C60CB6" w:rsidP="00C60CB6">
      <w:pPr>
        <w:ind w:firstLine="720"/>
        <w:rPr>
          <w:b/>
        </w:rPr>
      </w:pPr>
    </w:p>
    <w:p w:rsidR="00C60CB6" w:rsidRPr="00937A3B" w:rsidRDefault="00C60CB6" w:rsidP="00C60CB6">
      <w:pPr>
        <w:ind w:firstLine="720"/>
        <w:rPr>
          <w:b/>
        </w:rPr>
      </w:pPr>
      <w:r w:rsidRPr="00937A3B">
        <w:rPr>
          <w:b/>
        </w:rPr>
        <w:t>Используемый УМК:</w:t>
      </w:r>
    </w:p>
    <w:p w:rsidR="00C60CB6" w:rsidRPr="00937A3B" w:rsidRDefault="00C60CB6" w:rsidP="00C60CB6">
      <w:pPr>
        <w:ind w:firstLine="720"/>
        <w:rPr>
          <w:bCs/>
        </w:rPr>
      </w:pPr>
      <w:r w:rsidRPr="00937A3B">
        <w:rPr>
          <w:bCs/>
        </w:rPr>
        <w:t xml:space="preserve">1. </w:t>
      </w:r>
      <w:proofErr w:type="spellStart"/>
      <w:r w:rsidRPr="00937A3B">
        <w:rPr>
          <w:bCs/>
        </w:rPr>
        <w:t>В.А.Коринская</w:t>
      </w:r>
      <w:proofErr w:type="spellEnd"/>
      <w:r w:rsidRPr="00937A3B">
        <w:rPr>
          <w:bCs/>
        </w:rPr>
        <w:t xml:space="preserve">, </w:t>
      </w:r>
      <w:proofErr w:type="spellStart"/>
      <w:r w:rsidRPr="00937A3B">
        <w:rPr>
          <w:bCs/>
        </w:rPr>
        <w:t>И.В.Душина</w:t>
      </w:r>
      <w:proofErr w:type="spellEnd"/>
      <w:r w:rsidRPr="00937A3B">
        <w:rPr>
          <w:bCs/>
        </w:rPr>
        <w:t xml:space="preserve">, </w:t>
      </w:r>
      <w:proofErr w:type="spellStart"/>
      <w:r w:rsidRPr="00937A3B">
        <w:rPr>
          <w:bCs/>
        </w:rPr>
        <w:t>В.А.Щенев</w:t>
      </w:r>
      <w:proofErr w:type="spellEnd"/>
      <w:r w:rsidRPr="00937A3B">
        <w:rPr>
          <w:bCs/>
        </w:rPr>
        <w:t>. География материков и океанов, 7 класс – М.: Дрофа, 2008.</w:t>
      </w:r>
    </w:p>
    <w:p w:rsidR="00C60CB6" w:rsidRPr="00937A3B" w:rsidRDefault="00C60CB6" w:rsidP="00C60CB6">
      <w:pPr>
        <w:ind w:firstLine="720"/>
        <w:rPr>
          <w:bCs/>
        </w:rPr>
      </w:pPr>
      <w:r w:rsidRPr="00937A3B">
        <w:rPr>
          <w:bCs/>
        </w:rPr>
        <w:t>2. Атлас. География материков и океанов. 7 класс.</w:t>
      </w:r>
    </w:p>
    <w:p w:rsidR="00C60CB6" w:rsidRPr="00937A3B" w:rsidRDefault="00C60CB6" w:rsidP="00C60CB6">
      <w:pPr>
        <w:ind w:firstLine="720"/>
        <w:rPr>
          <w:bCs/>
        </w:rPr>
      </w:pPr>
      <w:r w:rsidRPr="00937A3B">
        <w:rPr>
          <w:bCs/>
        </w:rPr>
        <w:t xml:space="preserve">3. </w:t>
      </w:r>
      <w:proofErr w:type="spellStart"/>
      <w:r w:rsidRPr="00937A3B">
        <w:rPr>
          <w:bCs/>
        </w:rPr>
        <w:t>В.А.Коринская</w:t>
      </w:r>
      <w:proofErr w:type="spellEnd"/>
      <w:r w:rsidRPr="00937A3B">
        <w:rPr>
          <w:bCs/>
        </w:rPr>
        <w:t xml:space="preserve">, </w:t>
      </w:r>
      <w:proofErr w:type="spellStart"/>
      <w:r w:rsidRPr="00937A3B">
        <w:rPr>
          <w:bCs/>
        </w:rPr>
        <w:t>И.В.Душина</w:t>
      </w:r>
      <w:proofErr w:type="spellEnd"/>
      <w:r w:rsidRPr="00937A3B">
        <w:rPr>
          <w:bCs/>
        </w:rPr>
        <w:t xml:space="preserve">, </w:t>
      </w:r>
      <w:proofErr w:type="spellStart"/>
      <w:r w:rsidRPr="00937A3B">
        <w:rPr>
          <w:bCs/>
        </w:rPr>
        <w:t>В.А.Щенев</w:t>
      </w:r>
      <w:proofErr w:type="spellEnd"/>
      <w:r w:rsidRPr="00937A3B">
        <w:rPr>
          <w:bCs/>
        </w:rPr>
        <w:t>. География материков и океанов, 7 класс. Методическое пособие. – М.: Дрофа, 2000.</w:t>
      </w:r>
    </w:p>
    <w:p w:rsidR="00C60CB6" w:rsidRPr="00937A3B" w:rsidRDefault="00C60CB6" w:rsidP="00C60CB6">
      <w:pPr>
        <w:ind w:firstLine="720"/>
        <w:rPr>
          <w:bCs/>
        </w:rPr>
      </w:pPr>
      <w:r w:rsidRPr="00937A3B">
        <w:rPr>
          <w:bCs/>
        </w:rPr>
        <w:t xml:space="preserve">4. </w:t>
      </w:r>
      <w:r w:rsidRPr="00937A3B">
        <w:t xml:space="preserve">Мультимедийная обучающая программа: География 7 класс. </w:t>
      </w:r>
      <w:r w:rsidRPr="00937A3B">
        <w:rPr>
          <w:bCs/>
        </w:rPr>
        <w:t>География материков и океанов.</w:t>
      </w:r>
    </w:p>
    <w:p w:rsidR="00C60CB6" w:rsidRPr="00937A3B" w:rsidRDefault="00C60CB6" w:rsidP="00C60CB6">
      <w:pPr>
        <w:tabs>
          <w:tab w:val="left" w:pos="1695"/>
        </w:tabs>
        <w:rPr>
          <w:b/>
        </w:rPr>
      </w:pPr>
    </w:p>
    <w:p w:rsidR="00C60CB6" w:rsidRPr="00937A3B" w:rsidRDefault="00C60CB6" w:rsidP="00C60CB6">
      <w:pPr>
        <w:ind w:firstLine="720"/>
      </w:pPr>
      <w:r w:rsidRPr="00937A3B">
        <w:rPr>
          <w:b/>
        </w:rPr>
        <w:t>Место предмета в базисном учебном плане</w:t>
      </w:r>
    </w:p>
    <w:p w:rsidR="00C60CB6" w:rsidRPr="00937A3B" w:rsidRDefault="00C60CB6" w:rsidP="00C60CB6">
      <w:pPr>
        <w:ind w:firstLine="720"/>
      </w:pPr>
      <w:r w:rsidRPr="00937A3B">
        <w:t>Федеральный базисный учебный план для общеобразовательных учреждений Российской Федерации отводит на изучение предмета 70 часов.</w:t>
      </w:r>
    </w:p>
    <w:p w:rsidR="00C60CB6" w:rsidRPr="00937A3B" w:rsidRDefault="00C60CB6" w:rsidP="00C60CB6">
      <w:pPr>
        <w:ind w:firstLine="720"/>
      </w:pPr>
      <w:r w:rsidRPr="00937A3B">
        <w:t>.</w:t>
      </w:r>
    </w:p>
    <w:p w:rsidR="00C60CB6" w:rsidRPr="00937A3B" w:rsidRDefault="00C60CB6" w:rsidP="00C60CB6">
      <w:pPr>
        <w:ind w:firstLine="720"/>
      </w:pPr>
      <w:r w:rsidRPr="00937A3B">
        <w:t>Распределение часов по разделам и темам является примерным.</w:t>
      </w:r>
    </w:p>
    <w:p w:rsidR="00C60CB6" w:rsidRPr="00937A3B" w:rsidRDefault="00C60CB6" w:rsidP="00C60CB6">
      <w:pPr>
        <w:ind w:left="360"/>
        <w:rPr>
          <w:b/>
        </w:rPr>
      </w:pPr>
      <w:r w:rsidRPr="00937A3B">
        <w:rPr>
          <w:b/>
        </w:rPr>
        <w:t>Количество часов</w:t>
      </w:r>
    </w:p>
    <w:p w:rsidR="00C60CB6" w:rsidRPr="00937A3B" w:rsidRDefault="00C60CB6" w:rsidP="00C60CB6">
      <w:pPr>
        <w:ind w:left="360"/>
        <w:rPr>
          <w:b/>
        </w:rPr>
      </w:pPr>
      <w:r w:rsidRPr="00937A3B">
        <w:rPr>
          <w:b/>
        </w:rPr>
        <w:t>Всего 70 часов; в неделю 2 час.</w:t>
      </w: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jc w:val="center"/>
        <w:rPr>
          <w:b/>
        </w:rPr>
      </w:pPr>
      <w:r w:rsidRPr="00937A3B">
        <w:rPr>
          <w:b/>
        </w:rPr>
        <w:t>Учебно-тематический план</w:t>
      </w:r>
    </w:p>
    <w:p w:rsidR="00C60CB6" w:rsidRPr="00937A3B" w:rsidRDefault="00C60CB6" w:rsidP="00C60CB6">
      <w:pPr>
        <w:jc w:val="both"/>
        <w:rPr>
          <w:b/>
        </w:rPr>
      </w:pP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3292"/>
        <w:gridCol w:w="2693"/>
        <w:gridCol w:w="2977"/>
      </w:tblGrid>
      <w:tr w:rsidR="00EC2C05" w:rsidRPr="00937A3B" w:rsidTr="00EC2C05">
        <w:tc>
          <w:tcPr>
            <w:tcW w:w="3292" w:type="dxa"/>
          </w:tcPr>
          <w:p w:rsidR="00203E3C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Название темы</w:t>
            </w:r>
          </w:p>
        </w:tc>
        <w:tc>
          <w:tcPr>
            <w:tcW w:w="2693" w:type="dxa"/>
          </w:tcPr>
          <w:p w:rsidR="00203E3C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Количество часов</w:t>
            </w:r>
          </w:p>
        </w:tc>
        <w:tc>
          <w:tcPr>
            <w:tcW w:w="2977" w:type="dxa"/>
          </w:tcPr>
          <w:p w:rsidR="00203E3C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Практическая работа</w:t>
            </w: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Введение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2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1</w:t>
            </w: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 xml:space="preserve">Главные особенности природы Земли 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15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Океаны и материки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50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12</w:t>
            </w: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Географическая оболочка – наш дом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1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Итоговое повторение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2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</w:p>
        </w:tc>
      </w:tr>
      <w:tr w:rsidR="00EC2C05" w:rsidRPr="00937A3B" w:rsidTr="00EC2C05">
        <w:tc>
          <w:tcPr>
            <w:tcW w:w="3292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Итого</w:t>
            </w:r>
          </w:p>
        </w:tc>
        <w:tc>
          <w:tcPr>
            <w:tcW w:w="2693" w:type="dxa"/>
          </w:tcPr>
          <w:p w:rsidR="00EC2C05" w:rsidRPr="00937A3B" w:rsidRDefault="00EC2C05" w:rsidP="00C60CB6">
            <w:pPr>
              <w:rPr>
                <w:b/>
              </w:rPr>
            </w:pPr>
            <w:r w:rsidRPr="00937A3B">
              <w:rPr>
                <w:b/>
              </w:rPr>
              <w:t>70</w:t>
            </w:r>
          </w:p>
        </w:tc>
        <w:tc>
          <w:tcPr>
            <w:tcW w:w="2977" w:type="dxa"/>
          </w:tcPr>
          <w:p w:rsidR="00EC2C05" w:rsidRPr="00937A3B" w:rsidRDefault="00EC2C05" w:rsidP="00C60CB6">
            <w:pPr>
              <w:rPr>
                <w:b/>
              </w:rPr>
            </w:pPr>
          </w:p>
        </w:tc>
      </w:tr>
    </w:tbl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jc w:val="center"/>
        <w:rPr>
          <w:b/>
        </w:rPr>
      </w:pPr>
      <w:r w:rsidRPr="00937A3B">
        <w:rPr>
          <w:b/>
        </w:rPr>
        <w:t>СОДЕРЖАНИЕ КУРСА</w:t>
      </w:r>
    </w:p>
    <w:p w:rsidR="00C60CB6" w:rsidRPr="00937A3B" w:rsidRDefault="00C60CB6" w:rsidP="00C60CB6">
      <w:pPr>
        <w:jc w:val="center"/>
      </w:pPr>
      <w:r w:rsidRPr="00937A3B">
        <w:t>(70 часов, 2 часа в неделю)</w:t>
      </w:r>
    </w:p>
    <w:p w:rsidR="00C60CB6" w:rsidRPr="00937A3B" w:rsidRDefault="00C60CB6" w:rsidP="00C60CB6">
      <w:pPr>
        <w:jc w:val="center"/>
      </w:pPr>
    </w:p>
    <w:p w:rsidR="00C60CB6" w:rsidRPr="00937A3B" w:rsidRDefault="00C60CB6" w:rsidP="00C60CB6">
      <w:pPr>
        <w:jc w:val="center"/>
      </w:pP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Введение.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( 2</w:t>
      </w:r>
      <w:r w:rsidR="00C60CB6" w:rsidRPr="00937A3B">
        <w:rPr>
          <w:i/>
          <w:iCs/>
        </w:rPr>
        <w:t> 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Предмет  географии  материков  и  океанов.  Общая  география  и  страноведение.</w:t>
      </w:r>
    </w:p>
    <w:p w:rsidR="00C60CB6" w:rsidRPr="00937A3B" w:rsidRDefault="00C60CB6" w:rsidP="00C60CB6">
      <w:pPr>
        <w:ind w:firstLine="540"/>
        <w:jc w:val="both"/>
      </w:pPr>
      <w:r w:rsidRPr="00937A3B">
        <w:t>История  исследования  Земли  человеком.  Великие  географические  открытия.  Выдающиеся  путешественники  и  географы. Современные  географические  исследования  Земли.</w:t>
      </w:r>
    </w:p>
    <w:p w:rsidR="00C60CB6" w:rsidRPr="00937A3B" w:rsidRDefault="00C60CB6" w:rsidP="00C60CB6">
      <w:pPr>
        <w:ind w:firstLine="540"/>
        <w:jc w:val="both"/>
      </w:pPr>
      <w:r w:rsidRPr="00937A3B">
        <w:t>Географические  карты  прошлого  и  настоящего  времени.  Значение  и  использование  карт.  Определение  по  картам  географических  координат,  расстояний  и  направлений.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firstLine="540"/>
        <w:jc w:val="both"/>
      </w:pPr>
      <w:r w:rsidRPr="00937A3B">
        <w:t>1.  Обозначение  на контурной  карте  материков  и  океанов.</w:t>
      </w:r>
    </w:p>
    <w:p w:rsidR="00C60CB6" w:rsidRPr="00937A3B" w:rsidRDefault="00C60CB6" w:rsidP="00C60CB6">
      <w:pPr>
        <w:ind w:firstLine="540"/>
        <w:jc w:val="both"/>
      </w:pPr>
      <w:r w:rsidRPr="00937A3B">
        <w:t>2.  Решение  задач  по  географической  карте.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Общая  характеристика  природы  Земли.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( 15</w:t>
      </w:r>
      <w:r w:rsidR="00C60CB6" w:rsidRPr="00937A3B">
        <w:rPr>
          <w:i/>
          <w:iCs/>
        </w:rPr>
        <w:t>  часов)</w:t>
      </w:r>
    </w:p>
    <w:p w:rsidR="00C60CB6" w:rsidRPr="00937A3B" w:rsidRDefault="00C60CB6" w:rsidP="00C60CB6">
      <w:pPr>
        <w:ind w:firstLine="540"/>
        <w:jc w:val="both"/>
      </w:pPr>
      <w:r w:rsidRPr="00937A3B">
        <w:t>Земля – планета  Солнечной  системы.  Общие  сведения  о  планете  Земля,  её  происхождении,  форме  и  размерах.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  <w:u w:val="single"/>
        </w:rPr>
        <w:t>Литосфера</w:t>
      </w:r>
      <w:r w:rsidRPr="00937A3B">
        <w:t>.  Литосферные  плиты  и  их  движение.  Гипотеза  Альфреда  </w:t>
      </w:r>
      <w:proofErr w:type="spellStart"/>
      <w:r w:rsidRPr="00937A3B">
        <w:t>Вегенера</w:t>
      </w:r>
      <w:proofErr w:type="spellEnd"/>
      <w:r w:rsidRPr="00937A3B">
        <w:t xml:space="preserve">.  </w:t>
      </w:r>
      <w:proofErr w:type="spellStart"/>
      <w:r w:rsidRPr="00937A3B">
        <w:t>Пангея</w:t>
      </w:r>
      <w:proofErr w:type="spellEnd"/>
      <w:r w:rsidRPr="00937A3B">
        <w:t xml:space="preserve">.  </w:t>
      </w:r>
      <w:proofErr w:type="spellStart"/>
      <w:r w:rsidRPr="00937A3B">
        <w:t>Панталасса</w:t>
      </w:r>
      <w:proofErr w:type="spellEnd"/>
      <w:r w:rsidRPr="00937A3B">
        <w:t xml:space="preserve">.  Гондвана  и  Лавразия.  Срединно-океанические  хребты.  Глубоководные  желоба.  </w:t>
      </w:r>
      <w:r w:rsidRPr="00937A3B">
        <w:rPr>
          <w:i/>
          <w:iCs/>
          <w:u w:val="single"/>
        </w:rPr>
        <w:t>Платформы</w:t>
      </w:r>
      <w:r w:rsidRPr="00937A3B">
        <w:t xml:space="preserve">.  </w:t>
      </w:r>
      <w:r w:rsidRPr="00937A3B">
        <w:rPr>
          <w:i/>
          <w:iCs/>
          <w:u w:val="single"/>
        </w:rPr>
        <w:t>Складчатые  области</w:t>
      </w:r>
      <w:r w:rsidRPr="00937A3B">
        <w:t>.  Тихоокеанское  огненное  кольцо.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Рельеф  Земли  и  его  главные формы.  Виды  </w:t>
      </w:r>
      <w:r w:rsidRPr="00937A3B">
        <w:rPr>
          <w:i/>
          <w:iCs/>
          <w:u w:val="single"/>
        </w:rPr>
        <w:t>равнин</w:t>
      </w:r>
      <w:r w:rsidRPr="00937A3B">
        <w:t xml:space="preserve">  и  </w:t>
      </w:r>
      <w:r w:rsidRPr="00937A3B">
        <w:rPr>
          <w:i/>
          <w:iCs/>
          <w:u w:val="single"/>
        </w:rPr>
        <w:t>гор</w:t>
      </w:r>
      <w:r w:rsidRPr="00937A3B">
        <w:t>.  Крупнейшие  равнины  и  горы  Земли.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  <w:u w:val="single"/>
        </w:rPr>
        <w:t>Атмосфера</w:t>
      </w:r>
      <w:r w:rsidRPr="00937A3B">
        <w:t xml:space="preserve">.  Распределение  света,  тепла  и  влаги  по  земной поверхности.  Пояса  освещённости  и  тепловые  пояса  Земли.  Климатообразующие  факторы.  </w:t>
      </w:r>
      <w:r w:rsidRPr="00937A3B">
        <w:rPr>
          <w:i/>
          <w:iCs/>
          <w:u w:val="single"/>
        </w:rPr>
        <w:t>Климаты</w:t>
      </w:r>
      <w:r w:rsidRPr="00937A3B">
        <w:t>  Земли.  Основные  и  переходные  климатические  пояса  Земли.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  <w:u w:val="single"/>
        </w:rPr>
        <w:t>Гидросфера</w:t>
      </w:r>
      <w:r w:rsidRPr="00937A3B">
        <w:t xml:space="preserve">.  Мировой  океан  и  его  части.  Крупнейшие  моря,  заливы  и  проливы  Земли.  Движение  воды  в  океане.  Суша  в  океане,  крупнейшие  острова  и  полуострова  мира.  </w:t>
      </w:r>
      <w:r w:rsidRPr="00937A3B">
        <w:rPr>
          <w:i/>
          <w:iCs/>
          <w:u w:val="single"/>
        </w:rPr>
        <w:t>Шельф</w:t>
      </w:r>
      <w:r w:rsidRPr="00937A3B">
        <w:t>  и  его  значение  для  человека.  Воды  суши,  их  разнообразие  и  роль  в  жизни  человека.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  <w:u w:val="single"/>
        </w:rPr>
        <w:t>Биосфера</w:t>
      </w:r>
      <w:r w:rsidRPr="00937A3B">
        <w:t xml:space="preserve"> – особая  оболочка  Земли.  Разнообразие  растительного  и  животного  мира.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  <w:u w:val="single"/>
        </w:rPr>
        <w:t>Географическая  оболочка</w:t>
      </w:r>
      <w:r w:rsidRPr="00937A3B">
        <w:t xml:space="preserve">.  </w:t>
      </w:r>
      <w:r w:rsidRPr="00937A3B">
        <w:rPr>
          <w:i/>
          <w:iCs/>
          <w:u w:val="single"/>
        </w:rPr>
        <w:t>Природная  зональность</w:t>
      </w:r>
      <w:r w:rsidRPr="00937A3B">
        <w:t xml:space="preserve"> и  </w:t>
      </w:r>
      <w:r w:rsidRPr="00937A3B">
        <w:rPr>
          <w:i/>
          <w:iCs/>
          <w:u w:val="single"/>
        </w:rPr>
        <w:t>вертикальная  поясность</w:t>
      </w:r>
      <w:r w:rsidRPr="00937A3B">
        <w:t xml:space="preserve">. </w:t>
      </w:r>
    </w:p>
    <w:p w:rsidR="00C60CB6" w:rsidRPr="00937A3B" w:rsidRDefault="00C60CB6" w:rsidP="00C60CB6">
      <w:pPr>
        <w:ind w:firstLine="540"/>
        <w:jc w:val="both"/>
      </w:pPr>
      <w:r w:rsidRPr="00937A3B">
        <w:t>Земля – планета  людей.  Крупнейшие  страны  и  народы  Земли.  Размещение  населения  мира.  Миграции  населения  в  прошлом  и  настоящем.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3.  Определение  по  карте  направления  передвижения  литосферных  плит  и  прогнозирование  их  положения  в  далёком  будущем.</w:t>
      </w:r>
    </w:p>
    <w:p w:rsidR="00C60CB6" w:rsidRPr="00937A3B" w:rsidRDefault="00C60CB6" w:rsidP="00C60CB6">
      <w:pPr>
        <w:ind w:left="900" w:hanging="360"/>
      </w:pPr>
      <w:r w:rsidRPr="00937A3B">
        <w:t>4.  Объяснение  примеров  приспособления  человека  к  особенностям  того  или  иного  типа  климата.</w:t>
      </w:r>
    </w:p>
    <w:p w:rsidR="00C60CB6" w:rsidRPr="00937A3B" w:rsidRDefault="00C60CB6" w:rsidP="00C60CB6">
      <w:pPr>
        <w:ind w:left="900" w:hanging="360"/>
      </w:pPr>
      <w:r w:rsidRPr="00937A3B">
        <w:t>5.  Обозначение  на карте  крупнейших  море,  заливов,  проливов,  островов,  полуостровов  мира  и  обозначение  шельфовой  зоны.</w:t>
      </w:r>
    </w:p>
    <w:p w:rsidR="00C60CB6" w:rsidRPr="00937A3B" w:rsidRDefault="00C60CB6" w:rsidP="00C60CB6">
      <w:pPr>
        <w:ind w:left="900" w:hanging="360"/>
      </w:pPr>
      <w:r w:rsidRPr="00937A3B">
        <w:t>6.  Анализ  схем  круговорота  веществ  и  энергии.</w:t>
      </w:r>
    </w:p>
    <w:p w:rsidR="00C60CB6" w:rsidRPr="00937A3B" w:rsidRDefault="00C60CB6" w:rsidP="00C60CB6">
      <w:pPr>
        <w:ind w:left="900" w:hanging="360"/>
      </w:pPr>
      <w:r w:rsidRPr="00937A3B">
        <w:t>7.  Обозначение  на  контурной  карте  крупнейших  стран  мира,  ареалов высокой  плотности  населения  и  направлений  миграций  в  прошлом  и  настоящем.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lastRenderedPageBreak/>
        <w:t>Материки  и  океаны.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( 50</w:t>
      </w:r>
      <w:r w:rsidR="00C60CB6" w:rsidRPr="00937A3B">
        <w:rPr>
          <w:i/>
          <w:iCs/>
        </w:rPr>
        <w:t xml:space="preserve">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Океаны  Земли.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 xml:space="preserve">( 5   </w:t>
      </w:r>
      <w:r w:rsidR="00C60CB6" w:rsidRPr="00937A3B">
        <w:rPr>
          <w:i/>
          <w:iCs/>
        </w:rPr>
        <w:t xml:space="preserve"> часа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 xml:space="preserve">Тихий  океан.  История  исследования.  Выдающиеся  мореплаватели  и  исследователи:  Ф. Магеллан,  Дж. Кук,  И.Ф. Крузенштерн  и  Ю.Ф. Лисянский,  С.О. Макаров,  Т. Хейердал.  Размеры,  географическое  положение,  крупнейшие  моря,  заливы,  проливы,  острова  и  полуострова.  Характерные  черты  водных  масс.  Важнейшие  течения.  Тайфуны  и  цунами.  Выдающиеся  объекты  в  Тихом  океане:  Филиппинское  море,  </w:t>
      </w:r>
      <w:proofErr w:type="spellStart"/>
      <w:r w:rsidRPr="00937A3B">
        <w:t>Марианский</w:t>
      </w:r>
      <w:proofErr w:type="spellEnd"/>
      <w:r w:rsidRPr="00937A3B">
        <w:t xml:space="preserve">  желоб,  вулкан  </w:t>
      </w:r>
      <w:proofErr w:type="spellStart"/>
      <w:r w:rsidRPr="00937A3B">
        <w:t>Мауна</w:t>
      </w:r>
      <w:proofErr w:type="spellEnd"/>
      <w:r w:rsidRPr="00937A3B">
        <w:t>  Лоа,  остров  Пасхи,  атолл  Бикини.  Особенности  морской  растительности  и  животного  мира  океана.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Атлантический  океан.  История  исследования,  выдающиеся  мореплаватели:  Эрик  </w:t>
      </w:r>
      <w:proofErr w:type="spellStart"/>
      <w:r w:rsidRPr="00937A3B">
        <w:t>Рауди</w:t>
      </w:r>
      <w:proofErr w:type="spellEnd"/>
      <w:r w:rsidRPr="00937A3B">
        <w:t xml:space="preserve">,  Б. </w:t>
      </w:r>
      <w:proofErr w:type="spellStart"/>
      <w:r w:rsidRPr="00937A3B">
        <w:t>Диаш</w:t>
      </w:r>
      <w:proofErr w:type="spellEnd"/>
      <w:r w:rsidRPr="00937A3B">
        <w:t>,  Х. Колумб,  Д. Кабот.  Размеры,  географическое положение,  крупнейшие  моря,  заливы,  проливы,  острова  и  полуострова.  Характерные черты  водных  масс.  Главные  течения.  Выдающиеся  объекты:  Азовское  море,  Мраморное море,  срединно-океанический  хребет,  остров  Исландия,  Бермудский  треугольник,  остров  Мартиника,  залив  Фанди,  Гольфстрим.  Характерные представители  животного  и  растительного  мира.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Индийский  океан.  История  исследования.  </w:t>
      </w:r>
      <w:proofErr w:type="spellStart"/>
      <w:r w:rsidRPr="00937A3B">
        <w:t>Васко</w:t>
      </w:r>
      <w:proofErr w:type="spellEnd"/>
      <w:r w:rsidRPr="00937A3B">
        <w:t>  да  Гама,  Дж. Кук.  Размеры  и  географическое  положение  океана.  Крупнейшие  моря,  заливы,  проливы,  острова  и  полуострова.  Особенности  природы  океана.  Выдающиеся  объекты:  Красное  море,  Персидский  залив,  Сейшельские  острова.  Особенности  растительного  и  животного  мира  океана.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Северный  Ледовитый  океан.  История  исследования.  С.И. Челюскин,  Р. </w:t>
      </w:r>
      <w:proofErr w:type="spellStart"/>
      <w:r w:rsidRPr="00937A3B">
        <w:t>Пири</w:t>
      </w:r>
      <w:proofErr w:type="spellEnd"/>
      <w:r w:rsidRPr="00937A3B">
        <w:t xml:space="preserve">,  Ф. Кук,  Н.А. </w:t>
      </w:r>
      <w:proofErr w:type="spellStart"/>
      <w:r w:rsidRPr="00937A3B">
        <w:t>Норденшельд</w:t>
      </w:r>
      <w:proofErr w:type="spellEnd"/>
      <w:r w:rsidRPr="00937A3B">
        <w:t>,  Г. Седов,  Р. Амундсен,  Ф. Нансен,  О.Ю. Шмидт,  И.Д. Папанин.  Размеры  и  географическое  положение.  Крупнейшие  моря,  заливы,  проливы,  острова  и  полуострова.  Особенности  природных  условий  Арктики.  Выдающиеся  объекты:  Восточно-Сибирское  море,  остров  Гренландия,  Северная  Земля,  остров  Врангеля.  Характерные  представители  растительного  и  животного  мира.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8.  Изображение  на  контурной  карте  географических  объектов  одного  из  океанов  и  видов  хозяйственной  деятельности  человека.</w:t>
      </w:r>
    </w:p>
    <w:p w:rsidR="00C60CB6" w:rsidRPr="00937A3B" w:rsidRDefault="00C60CB6" w:rsidP="00C60CB6">
      <w:pPr>
        <w:ind w:left="900" w:hanging="360"/>
      </w:pPr>
      <w:r w:rsidRPr="00937A3B">
        <w:t>9.  Сравнительная  характеристика  природы  двух  океанов.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Африка.</w:t>
      </w:r>
    </w:p>
    <w:p w:rsidR="00C60CB6" w:rsidRPr="00937A3B" w:rsidRDefault="00937A3B" w:rsidP="00C60CB6">
      <w:pPr>
        <w:jc w:val="center"/>
      </w:pPr>
      <w:r w:rsidRPr="00937A3B">
        <w:rPr>
          <w:i/>
          <w:iCs/>
        </w:rPr>
        <w:t>( 10</w:t>
      </w:r>
      <w:r w:rsidR="00C60CB6" w:rsidRPr="00937A3B">
        <w:rPr>
          <w:i/>
          <w:iCs/>
        </w:rPr>
        <w:t> 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 xml:space="preserve">История  исследования  материка:  путешествия  финикийцев,  </w:t>
      </w:r>
      <w:proofErr w:type="spellStart"/>
      <w:r w:rsidRPr="00937A3B">
        <w:t>Васко</w:t>
      </w:r>
      <w:proofErr w:type="spellEnd"/>
      <w:r w:rsidRPr="00937A3B">
        <w:t>  да  Гама,  Д. Ливингстон,  Г. Стэнли,  Н.И.  Вавилов.</w:t>
      </w:r>
    </w:p>
    <w:p w:rsidR="00C60CB6" w:rsidRPr="00937A3B" w:rsidRDefault="00C60CB6" w:rsidP="00C60CB6">
      <w:pPr>
        <w:ind w:firstLine="540"/>
        <w:jc w:val="both"/>
      </w:pPr>
      <w:r w:rsidRPr="00937A3B">
        <w:t>Размеры  и  географическое  положение  Африки.</w:t>
      </w:r>
    </w:p>
    <w:p w:rsidR="00C60CB6" w:rsidRPr="00937A3B" w:rsidRDefault="00C60CB6" w:rsidP="00C60CB6">
      <w:pPr>
        <w:ind w:firstLine="540"/>
        <w:jc w:val="both"/>
      </w:pPr>
      <w:r w:rsidRPr="00937A3B">
        <w:t>Особенности  строения  земной  коры  и  размещение  основных  форм  рельефа.  Крупнейшие  равнины и  горы  Африки.  Размещение  важнейших  видов  полезных  ископаемых.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Климат  Африки.  Распределение  температуры  воздуха  и  осадков.  Африка – самый  жаркий  материк  Земли.  Климатические  пояса  Африки  и  их  характерные  черты.  </w:t>
      </w:r>
      <w:proofErr w:type="spellStart"/>
      <w:r w:rsidRPr="00937A3B">
        <w:rPr>
          <w:i/>
          <w:iCs/>
          <w:u w:val="single"/>
        </w:rPr>
        <w:t>Климатограмма</w:t>
      </w:r>
      <w:proofErr w:type="spellEnd"/>
      <w:r w:rsidRPr="00937A3B">
        <w:t>.</w:t>
      </w:r>
    </w:p>
    <w:p w:rsidR="00C60CB6" w:rsidRPr="00937A3B" w:rsidRDefault="00C60CB6" w:rsidP="00C60CB6">
      <w:pPr>
        <w:ind w:firstLine="540"/>
        <w:jc w:val="both"/>
      </w:pPr>
      <w:r w:rsidRPr="00937A3B">
        <w:t>Внутренние  воды  Африки.  Особенности  внутренних  вод  Африки.  Крупнейшие реки,  озёра,  водопады  материка.</w:t>
      </w:r>
    </w:p>
    <w:p w:rsidR="00C60CB6" w:rsidRPr="00937A3B" w:rsidRDefault="00C60CB6" w:rsidP="00C60CB6">
      <w:pPr>
        <w:ind w:firstLine="540"/>
        <w:jc w:val="both"/>
      </w:pPr>
      <w:r w:rsidRPr="00937A3B">
        <w:t>Природные  зоны  Африки.  Характеристика  природных  зон  Африки:  влажные  экваториальные  леса,  саванны  и  пустыни  Африки.  Типичные  почвы,  характерные  представители  животного  и  растительного  мира.  Особо  охраняемые  территории.  Крупнейшие  национальные  парки.</w:t>
      </w:r>
    </w:p>
    <w:p w:rsidR="00C60CB6" w:rsidRPr="00937A3B" w:rsidRDefault="00C60CB6" w:rsidP="00C60CB6">
      <w:pPr>
        <w:ind w:firstLine="540"/>
        <w:jc w:val="both"/>
      </w:pPr>
      <w:r w:rsidRPr="00937A3B">
        <w:lastRenderedPageBreak/>
        <w:t>Страны  и  народы  Африки.  Особенности  формирования  политической  карты  Африки.  Крупнейшие  страны.  Особенности  расового  и  национального  состава.  Крупнейшие  народы.  Особенности  хозяйства,  культуры  и  быта  африканских  народов.</w:t>
      </w:r>
    </w:p>
    <w:p w:rsidR="00C60CB6" w:rsidRPr="00937A3B" w:rsidRDefault="00C60CB6" w:rsidP="00C60CB6">
      <w:pPr>
        <w:ind w:firstLine="540"/>
        <w:jc w:val="both"/>
      </w:pPr>
      <w:r w:rsidRPr="00937A3B">
        <w:t>Географическое  районирование  Африки:  характеристика  Северной  (Алжир,  Египет),  Западной  (Сенегал,  Нигерия),  Центральной  (</w:t>
      </w:r>
      <w:proofErr w:type="gramStart"/>
      <w:r w:rsidRPr="00937A3B">
        <w:t>ДР</w:t>
      </w:r>
      <w:proofErr w:type="gramEnd"/>
      <w:r w:rsidRPr="00937A3B">
        <w:t xml:space="preserve"> Конго),  Восточной  (Эфиопия,  Танзания,  Мадагаскар)  и  Южной  Африки  (ЮАР,  Намибия).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10.  Обозначение  на  контурных  картах  названий  изучаемых  объектов  и 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>11.  Описание  физико-географического  положения  Африки.</w:t>
      </w:r>
    </w:p>
    <w:p w:rsidR="00C60CB6" w:rsidRPr="00937A3B" w:rsidRDefault="00C60CB6" w:rsidP="00C60CB6">
      <w:pPr>
        <w:ind w:left="900" w:hanging="360"/>
      </w:pPr>
      <w:r w:rsidRPr="00937A3B">
        <w:t xml:space="preserve">12.  Определение  типов  климатов  по  </w:t>
      </w:r>
      <w:proofErr w:type="spellStart"/>
      <w:r w:rsidRPr="00937A3B">
        <w:t>климатограммам</w:t>
      </w:r>
      <w:proofErr w:type="spellEnd"/>
      <w:r w:rsidRPr="00937A3B">
        <w:t>.</w:t>
      </w:r>
    </w:p>
    <w:p w:rsidR="00C60CB6" w:rsidRPr="00937A3B" w:rsidRDefault="00C60CB6" w:rsidP="00C60CB6">
      <w:pPr>
        <w:ind w:left="900" w:hanging="360"/>
      </w:pPr>
      <w:r w:rsidRPr="00937A3B">
        <w:t>13.  Составление  характеристики  одной  из  рек Африки.</w:t>
      </w:r>
    </w:p>
    <w:p w:rsidR="00C60CB6" w:rsidRPr="00937A3B" w:rsidRDefault="00C60CB6" w:rsidP="00C60CB6">
      <w:pPr>
        <w:ind w:left="900" w:hanging="360"/>
      </w:pPr>
      <w:r w:rsidRPr="00937A3B">
        <w:t>14.  Обозначение  на  контурной  карте  крупнейших  стран,  их  столиц  и  ареалов  проживания  крупнейших  народов  Африки.</w:t>
      </w:r>
    </w:p>
    <w:p w:rsidR="00C60CB6" w:rsidRPr="00937A3B" w:rsidRDefault="00C60CB6" w:rsidP="00C60CB6">
      <w:pPr>
        <w:ind w:left="900" w:hanging="360"/>
      </w:pPr>
      <w:r w:rsidRPr="00937A3B">
        <w:t>15.  Составление  по  картам  и  другим  источникам  знаний  описания  природы,  населения  и  его  хозяйственной  деятельности  одной  из  стран  Африки.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Австралия  и  Океания.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( 5</w:t>
      </w:r>
      <w:r w:rsidR="00C60CB6" w:rsidRPr="00937A3B">
        <w:rPr>
          <w:i/>
          <w:iCs/>
        </w:rPr>
        <w:t>  часа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История  открытия  и  исследования Австралии  и  Океании.  Выдающиеся  путешественники  и  исследователи:  А. Тасман,  Дж. Кук,  Н.Н. Миклухо-Маклай.</w:t>
      </w:r>
    </w:p>
    <w:p w:rsidR="00C60CB6" w:rsidRPr="00937A3B" w:rsidRDefault="00C60CB6" w:rsidP="00C60CB6">
      <w:pPr>
        <w:ind w:firstLine="540"/>
        <w:jc w:val="both"/>
      </w:pPr>
      <w:r w:rsidRPr="00937A3B">
        <w:t>Размеры,  особенности  географического  положения  и  природы  Австралии.  Крупнейшие  формы  рельефа.  Австралия – самый  сухой  материк  Земли.  Саванны  и  пустыни  Австралии.  Своеобразие  растительного  и  животного  мира.  Эндемики  Австралии.  Население  Австралии.  Австралийский  Союз.  Регионы  Австралии:  Восточная,  Центральная  и  Северная  Австралия.</w:t>
      </w:r>
    </w:p>
    <w:p w:rsidR="00C60CB6" w:rsidRPr="00937A3B" w:rsidRDefault="00C60CB6" w:rsidP="00C60CB6">
      <w:pPr>
        <w:ind w:firstLine="540"/>
        <w:jc w:val="both"/>
      </w:pPr>
      <w:r w:rsidRPr="00937A3B">
        <w:t>Океания.  Особенности  природы  и  населения.  Микронезия  (Палау),  Меланезия  (Папуа-Новая  Гвинея)  и  Полинезия  (Гавайи  и  Таити).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16.  Обозначение  на  контурных  картах  названий  изучаемых  объектов  и 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>17.  Сравнение  географического  положения  Австралии  и  Африки.</w:t>
      </w:r>
    </w:p>
    <w:p w:rsidR="00C60CB6" w:rsidRPr="00937A3B" w:rsidRDefault="00C60CB6" w:rsidP="00C60CB6">
      <w:pPr>
        <w:ind w:left="900" w:hanging="360"/>
      </w:pPr>
      <w:r w:rsidRPr="00937A3B">
        <w:t>18.  Обоснование  причин  современного распространения  коренного  населения  Австралии.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Антарктида.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( 3</w:t>
      </w:r>
      <w:r w:rsidR="00C60CB6" w:rsidRPr="00937A3B">
        <w:rPr>
          <w:i/>
          <w:iCs/>
        </w:rPr>
        <w:t>  часа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История  открытия  и  исследования  Антарктиды.  Выдающиеся  путешественники  и  исследователи:  Д. Кук,  Ф.Ф. Беллинсгаузен,  М.П. Лазарев,  Р. Амундсен,  Р. Скотт.</w:t>
      </w:r>
    </w:p>
    <w:p w:rsidR="00C60CB6" w:rsidRPr="00937A3B" w:rsidRDefault="00C60CB6" w:rsidP="00C60CB6">
      <w:pPr>
        <w:ind w:firstLine="540"/>
        <w:jc w:val="both"/>
      </w:pPr>
      <w:r w:rsidRPr="00937A3B">
        <w:t>Географическое  положение  Антарктиды.  Антарктика.  Особенности  природы.  Антарктида – самый  холодный  материк  Земли.  Ледниковый  покров  материка.  Антарктические  пустыни.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19.  Обозначение  на  контурных  картах  названий  изучаемых  объектов  и 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>20.  Сравнение  природы  Арктики  и  Антарктики.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Южная  Америка.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( 8</w:t>
      </w:r>
      <w:r w:rsidR="00C60CB6" w:rsidRPr="00937A3B">
        <w:rPr>
          <w:i/>
          <w:iCs/>
        </w:rPr>
        <w:t> 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 xml:space="preserve">История  открытия  и  исследования  Южной Америки.  Выдающиеся  путешественники  и  исследователи:  Х. Колумб,  А. </w:t>
      </w:r>
      <w:proofErr w:type="spellStart"/>
      <w:r w:rsidRPr="00937A3B">
        <w:t>Веспуччи</w:t>
      </w:r>
      <w:proofErr w:type="spellEnd"/>
      <w:r w:rsidRPr="00937A3B">
        <w:t xml:space="preserve">,  Ф. </w:t>
      </w:r>
      <w:proofErr w:type="spellStart"/>
      <w:r w:rsidRPr="00937A3B">
        <w:t>Писарро</w:t>
      </w:r>
      <w:proofErr w:type="spellEnd"/>
      <w:r w:rsidRPr="00937A3B">
        <w:t>,  Ф.  де  </w:t>
      </w:r>
      <w:proofErr w:type="spellStart"/>
      <w:r w:rsidRPr="00937A3B">
        <w:t>Орельяно</w:t>
      </w:r>
      <w:proofErr w:type="spellEnd"/>
      <w:r w:rsidRPr="00937A3B">
        <w:t xml:space="preserve">,  А. Гумбольдт,  Г.И </w:t>
      </w:r>
      <w:proofErr w:type="spellStart"/>
      <w:r w:rsidRPr="00937A3B">
        <w:t>Лангсдорф</w:t>
      </w:r>
      <w:proofErr w:type="spellEnd"/>
      <w:r w:rsidRPr="00937A3B">
        <w:t>,  Н.И Вавилов.</w:t>
      </w:r>
    </w:p>
    <w:p w:rsidR="00C60CB6" w:rsidRPr="00937A3B" w:rsidRDefault="00C60CB6" w:rsidP="00C60CB6">
      <w:pPr>
        <w:ind w:firstLine="540"/>
        <w:jc w:val="both"/>
      </w:pPr>
      <w:r w:rsidRPr="00937A3B">
        <w:lastRenderedPageBreak/>
        <w:t>Размеры  и  географическое  положение  материка.</w:t>
      </w:r>
    </w:p>
    <w:p w:rsidR="00C60CB6" w:rsidRPr="00937A3B" w:rsidRDefault="00C60CB6" w:rsidP="00C60CB6">
      <w:pPr>
        <w:ind w:firstLine="540"/>
        <w:jc w:val="both"/>
      </w:pPr>
      <w:r w:rsidRPr="00937A3B">
        <w:t>Особенности  строения  земной  коры,  размещение  главных  форм  рельефа  и  важнейших  видов  полезных  ископаемых.</w:t>
      </w:r>
    </w:p>
    <w:p w:rsidR="00C60CB6" w:rsidRPr="00937A3B" w:rsidRDefault="00C60CB6" w:rsidP="00C60CB6">
      <w:pPr>
        <w:ind w:firstLine="540"/>
        <w:jc w:val="both"/>
      </w:pPr>
      <w:r w:rsidRPr="00937A3B">
        <w:t>Особенности  климата  и  внутренних  вод  Южной  Америки.  Южная  Америка – самый  влажный  материк  Земли.  Крупнейшие  реки, озёра  и  водопады.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Природные  зоны  Южной  Америки:  сельва,  кампос  и  </w:t>
      </w:r>
      <w:proofErr w:type="spellStart"/>
      <w:r w:rsidRPr="00937A3B">
        <w:t>льянос</w:t>
      </w:r>
      <w:proofErr w:type="spellEnd"/>
      <w:r w:rsidRPr="00937A3B">
        <w:t>,  пампа,  пустыни  и  области  высотной  поясности.</w:t>
      </w:r>
    </w:p>
    <w:p w:rsidR="00C60CB6" w:rsidRPr="00937A3B" w:rsidRDefault="00C60CB6" w:rsidP="00C60CB6">
      <w:pPr>
        <w:ind w:firstLine="540"/>
        <w:jc w:val="both"/>
      </w:pPr>
      <w:r w:rsidRPr="00937A3B">
        <w:t>Страны  и  народы  Южной  Америки.  Крупнейшие  страны.  Особенности  расового и  национального  состава.  Хозяйство,  культура  и  быт  южноамериканских  народов.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Регионы  Южной  Америки:  </w:t>
      </w:r>
      <w:proofErr w:type="spellStart"/>
      <w:r w:rsidRPr="00937A3B">
        <w:t>Амазония</w:t>
      </w:r>
      <w:proofErr w:type="spellEnd"/>
      <w:r w:rsidRPr="00937A3B">
        <w:t xml:space="preserve">  (Бразилия),  </w:t>
      </w:r>
      <w:proofErr w:type="spellStart"/>
      <w:r w:rsidRPr="00937A3B">
        <w:t>Атакама</w:t>
      </w:r>
      <w:proofErr w:type="spellEnd"/>
      <w:r w:rsidRPr="00937A3B">
        <w:t xml:space="preserve">  (Чили),  </w:t>
      </w:r>
      <w:proofErr w:type="spellStart"/>
      <w:r w:rsidRPr="00937A3B">
        <w:t>Патагония</w:t>
      </w:r>
      <w:proofErr w:type="spellEnd"/>
      <w:r w:rsidRPr="00937A3B">
        <w:t xml:space="preserve">  и  Гран-Чако  (Аргентина),  Андские  страны  </w:t>
      </w:r>
      <w:proofErr w:type="gramStart"/>
      <w:r w:rsidRPr="00937A3B">
        <w:t xml:space="preserve">( </w:t>
      </w:r>
      <w:proofErr w:type="gramEnd"/>
      <w:r w:rsidRPr="00937A3B">
        <w:t>Перу  и  Боливия).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21.  Обозначение  на  контурных  картах  названий  изучаемых объектов  и 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>22.  Определение  черт  сходства  и  различия  географического  положения  Африки  и  Южной  Америки.</w:t>
      </w:r>
    </w:p>
    <w:p w:rsidR="00C60CB6" w:rsidRPr="00937A3B" w:rsidRDefault="00C60CB6" w:rsidP="00C60CB6">
      <w:pPr>
        <w:ind w:left="900" w:hanging="360"/>
      </w:pPr>
      <w:r w:rsidRPr="00937A3B">
        <w:t>23.  Сравнение  крупных  речных  систем  Африки  и  Южной  Америки.</w:t>
      </w:r>
    </w:p>
    <w:p w:rsidR="00C60CB6" w:rsidRPr="00937A3B" w:rsidRDefault="00C60CB6" w:rsidP="00C60CB6">
      <w:pPr>
        <w:ind w:left="900" w:hanging="360"/>
      </w:pPr>
      <w:r w:rsidRPr="00937A3B">
        <w:t>24.  Изучение  по  картам  ареалов  и  центров  наибольшего  и  наименьшего  антропогенного  воздействия  на  природу  Южной  Америки.</w:t>
      </w:r>
    </w:p>
    <w:p w:rsidR="00C60CB6" w:rsidRPr="00937A3B" w:rsidRDefault="00C60CB6" w:rsidP="00C60CB6">
      <w:pPr>
        <w:ind w:left="900" w:hanging="360"/>
      </w:pPr>
      <w:r w:rsidRPr="00937A3B">
        <w:t>25.  Обозначение  на  контурной  карте  стран  Южной  Америки  и  их  столиц.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Северная  Америка.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( 8</w:t>
      </w:r>
      <w:r w:rsidR="00C60CB6" w:rsidRPr="00937A3B">
        <w:rPr>
          <w:i/>
          <w:iCs/>
        </w:rPr>
        <w:t> 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 xml:space="preserve">История  открытия  и  исследования  материка.  Выдающиеся  путешественники  и  исследователи:  </w:t>
      </w:r>
      <w:proofErr w:type="spellStart"/>
      <w:proofErr w:type="gramStart"/>
      <w:r w:rsidRPr="00937A3B">
        <w:t>Лейф</w:t>
      </w:r>
      <w:proofErr w:type="spellEnd"/>
      <w:r w:rsidRPr="00937A3B">
        <w:t xml:space="preserve">  </w:t>
      </w:r>
      <w:proofErr w:type="spellStart"/>
      <w:r w:rsidRPr="00937A3B">
        <w:t>Эйриксон</w:t>
      </w:r>
      <w:proofErr w:type="spellEnd"/>
      <w:r w:rsidRPr="00937A3B">
        <w:t xml:space="preserve">,  Х. Колумб,  Э. Кортес,  Дж. Кабот,  Г. Гудзон,  Ла  Саль,  В. Беринг, А. </w:t>
      </w:r>
      <w:proofErr w:type="spellStart"/>
      <w:r w:rsidRPr="00937A3B">
        <w:t>Чириков</w:t>
      </w:r>
      <w:proofErr w:type="spellEnd"/>
      <w:r w:rsidRPr="00937A3B">
        <w:t>,  Г.И. Шелихов,  А.А. Баранов,  Дж. Франклин,  Р. Амундсен.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Размеры  материка,  его  географическое  положение.</w:t>
      </w:r>
    </w:p>
    <w:p w:rsidR="00C60CB6" w:rsidRPr="00937A3B" w:rsidRDefault="00C60CB6" w:rsidP="00C60CB6">
      <w:pPr>
        <w:ind w:firstLine="540"/>
        <w:jc w:val="both"/>
      </w:pPr>
      <w:r w:rsidRPr="00937A3B">
        <w:t>Характерные  черты  строения  земной  коры,  рельефа    распространения  полезных  ископаемых.</w:t>
      </w:r>
    </w:p>
    <w:p w:rsidR="00C60CB6" w:rsidRPr="00937A3B" w:rsidRDefault="00C60CB6" w:rsidP="00C60CB6">
      <w:pPr>
        <w:ind w:firstLine="540"/>
        <w:jc w:val="both"/>
      </w:pPr>
      <w:r w:rsidRPr="00937A3B">
        <w:t>Краткая  характеристика  климата  и  внутренних  вод  материка.  Крупнейшие  реки,  озёра,  водопады  и  ледники.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Особенности  распространения  природных  зон,  типичные  почвы,  растительность  и  животный  мир  Северной  Америки.  </w:t>
      </w:r>
      <w:proofErr w:type="gramStart"/>
      <w:r w:rsidRPr="00937A3B">
        <w:t>Арктические  пустыни,  тундра,  леса  умеренного  пояса,  прерии,  пустыни,  саванны,  переменно-влажные  леса,  области  высотной  поясности.</w:t>
      </w:r>
      <w:proofErr w:type="gramEnd"/>
      <w:r w:rsidRPr="00937A3B">
        <w:t>  Особо  охраняемые  территории.  Национальные  парки.</w:t>
      </w:r>
    </w:p>
    <w:p w:rsidR="00C60CB6" w:rsidRPr="00937A3B" w:rsidRDefault="00C60CB6" w:rsidP="00C60CB6">
      <w:pPr>
        <w:ind w:firstLine="540"/>
        <w:jc w:val="both"/>
      </w:pPr>
      <w:r w:rsidRPr="00937A3B">
        <w:t>Крупнейшие  страны  Северной  Америки.  Характерные  черты  населения  Северной  Америки,  особенности  культуры  и  быта.</w:t>
      </w:r>
    </w:p>
    <w:p w:rsidR="00C60CB6" w:rsidRPr="00937A3B" w:rsidRDefault="00C60CB6" w:rsidP="00C60CB6">
      <w:pPr>
        <w:ind w:firstLine="540"/>
        <w:jc w:val="both"/>
      </w:pPr>
      <w:r w:rsidRPr="00937A3B">
        <w:t>Регионы  Северной  Америки:  США,  Канада,  Мексика,  Центральная  Америка  и  Вест-Индия.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26.  Обозначение  на  контурных  картах  названий  изучаемых  объектов  и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>27.  Сравнение климата  отдельных  частей  материка,  расположенных  в  одном  климатическом  поясе.</w:t>
      </w:r>
    </w:p>
    <w:p w:rsidR="00C60CB6" w:rsidRPr="00937A3B" w:rsidRDefault="00C60CB6" w:rsidP="00C60CB6">
      <w:pPr>
        <w:ind w:left="900" w:hanging="360"/>
      </w:pPr>
      <w:r w:rsidRPr="00937A3B">
        <w:t>28.  Составление  проекта  путешествия  по  странам  континента.</w:t>
      </w:r>
    </w:p>
    <w:p w:rsidR="00C60CB6" w:rsidRPr="00937A3B" w:rsidRDefault="00C60CB6" w:rsidP="00C60CB6">
      <w:pPr>
        <w:ind w:left="900" w:hanging="360"/>
      </w:pPr>
      <w:r w:rsidRPr="00937A3B">
        <w:t>29.  Нанесение  на  контурную  карту  стран  Северной  Америки  и  их  столиц.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Евразия.</w:t>
      </w:r>
    </w:p>
    <w:p w:rsidR="00C60CB6" w:rsidRPr="00937A3B" w:rsidRDefault="00937A3B" w:rsidP="00C60CB6">
      <w:pPr>
        <w:jc w:val="center"/>
      </w:pPr>
      <w:r w:rsidRPr="00937A3B">
        <w:rPr>
          <w:i/>
          <w:iCs/>
        </w:rPr>
        <w:t>( 11</w:t>
      </w:r>
      <w:r w:rsidR="00C60CB6" w:rsidRPr="00937A3B">
        <w:rPr>
          <w:i/>
          <w:iCs/>
        </w:rPr>
        <w:t>  часов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Размеры,  географическое  положение  и  история  исследования  Евразии.  Выдающиеся  путешественники  и  исследователи:  М. Поло,  А. Никитин,  П.П. Семёнов-Тян-Шанский,  Н.М. Пржевальский,  П.К. Козлов,  В.А. Обручев.</w:t>
      </w:r>
    </w:p>
    <w:p w:rsidR="00C60CB6" w:rsidRPr="00937A3B" w:rsidRDefault="00C60CB6" w:rsidP="00C60CB6">
      <w:pPr>
        <w:ind w:firstLine="540"/>
        <w:jc w:val="both"/>
      </w:pPr>
      <w:r w:rsidRPr="00937A3B">
        <w:t>Особенности  строения  земной  коры.  Крупнейшие  равнины  и  горы  Евразии.  Особенности  размещения  важнейших  полезных  ископаемых.</w:t>
      </w:r>
    </w:p>
    <w:p w:rsidR="00C60CB6" w:rsidRPr="00937A3B" w:rsidRDefault="00C60CB6" w:rsidP="00C60CB6">
      <w:pPr>
        <w:ind w:firstLine="540"/>
        <w:jc w:val="both"/>
      </w:pPr>
      <w:r w:rsidRPr="00937A3B">
        <w:lastRenderedPageBreak/>
        <w:t>Особенности  климата  и  внутренних  вод  материка.  Крупнейшие  реки  и  озёра.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Характерные  черты  размещения  природных  зон  Зарубежной  Евразии,  типичные  почвы,  флора  и  фауна.  </w:t>
      </w:r>
      <w:proofErr w:type="gramStart"/>
      <w:r w:rsidRPr="00937A3B">
        <w:t>Арктические  пустыни,  тундра,  тайга,  смешанные  и  широколиственные  леса,  степи,  пустыни,  саванны,  переменно-влажные  и  влажные  экваториальные  леса,  области  высотной  поясности.</w:t>
      </w:r>
      <w:proofErr w:type="gramEnd"/>
      <w:r w:rsidRPr="00937A3B">
        <w:t>  Особо  охраняемые  территории.  Крупнейшие  национальные  парки  и  заповедники.</w:t>
      </w:r>
    </w:p>
    <w:p w:rsidR="00C60CB6" w:rsidRPr="00937A3B" w:rsidRDefault="00C60CB6" w:rsidP="00C60CB6">
      <w:pPr>
        <w:ind w:firstLine="540"/>
        <w:jc w:val="both"/>
      </w:pPr>
      <w:r w:rsidRPr="00937A3B">
        <w:t>Крупнейшие  страны  и  народы  Евразии.  Особенности  их  хозяйства,  культуры  и  быта.  Выдающиеся  памятники  истории  и  культуры  стран  Европы  и  Азии.</w:t>
      </w:r>
    </w:p>
    <w:p w:rsidR="00C60CB6" w:rsidRPr="00937A3B" w:rsidRDefault="00C60CB6" w:rsidP="00C60CB6">
      <w:pPr>
        <w:ind w:firstLine="540"/>
        <w:jc w:val="both"/>
      </w:pPr>
      <w:r w:rsidRPr="00937A3B">
        <w:t xml:space="preserve">Краткая  характеристика  регионов  Зарубежной  Европы  на  примере  отдельных  стран:  </w:t>
      </w:r>
      <w:proofErr w:type="gramStart"/>
      <w:r w:rsidRPr="00937A3B">
        <w:t>Северная  Европа  (Норвегия,  Швеция  или  Финляндия),  Средняя  Европа  (Великобритания,  Германия, Франция,  или  Швейцария),  Южная  Европа  (Испания,  Италия  или  Греция),  Восточная  Европа  (Польша,  Чехия  или  Венгрия).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 xml:space="preserve">Краткая  характеристика  регионов  Зарубежной  Азии  на  примере  отдельных  стран:  Юго-Западной  (Турция,  Израиль,  Саудовская  Аравия,  ОАЭ,  Ирак  или  Иран),  Южной (Индия),  Центральной  (Казахстан,  Туркмения,  Узбекистан,  Киргизия  или  Таджикистан),  Восточной  </w:t>
      </w:r>
      <w:proofErr w:type="gramStart"/>
      <w:r w:rsidRPr="00937A3B">
        <w:t xml:space="preserve">( </w:t>
      </w:r>
      <w:proofErr w:type="gramEnd"/>
      <w:r w:rsidRPr="00937A3B">
        <w:t>Китай  или  Япония)  и  Юго-Восточной  Азии  (Таиланд,  Малайзия,  Вьетнам,  Индонезия  или  Филиппины).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Практические  работы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30.  Обозначение  на  контурных картах  названий  изучаемых  объектов  и  определение  географических  координат  крайних  точек.</w:t>
      </w:r>
    </w:p>
    <w:p w:rsidR="00C60CB6" w:rsidRPr="00937A3B" w:rsidRDefault="00C60CB6" w:rsidP="00C60CB6">
      <w:pPr>
        <w:ind w:left="900" w:hanging="360"/>
      </w:pPr>
      <w:r w:rsidRPr="00937A3B">
        <w:t xml:space="preserve">31.  Определение  типов  климатов Евразии  по  </w:t>
      </w:r>
      <w:proofErr w:type="spellStart"/>
      <w:r w:rsidRPr="00937A3B">
        <w:t>климатограммам</w:t>
      </w:r>
      <w:proofErr w:type="spellEnd"/>
      <w:r w:rsidRPr="00937A3B">
        <w:t>.</w:t>
      </w:r>
    </w:p>
    <w:p w:rsidR="00C60CB6" w:rsidRPr="00937A3B" w:rsidRDefault="00C60CB6" w:rsidP="00C60CB6">
      <w:pPr>
        <w:ind w:left="900" w:hanging="360"/>
      </w:pPr>
      <w:r w:rsidRPr="00937A3B">
        <w:t>32.  Сравнение  природных  зон  по 40-й  параллели  в  Евразии  и  Северной  Америке.</w:t>
      </w:r>
    </w:p>
    <w:p w:rsidR="00C60CB6" w:rsidRPr="00937A3B" w:rsidRDefault="00C60CB6" w:rsidP="00C60CB6">
      <w:pPr>
        <w:ind w:left="900" w:hanging="360"/>
      </w:pPr>
      <w:r w:rsidRPr="00937A3B">
        <w:t>33.  Нанесение  на  контурную  карту  крупнейших  стран  Евразии  и  их  столиц.</w:t>
      </w:r>
    </w:p>
    <w:p w:rsidR="00C60CB6" w:rsidRPr="00937A3B" w:rsidRDefault="00C60CB6" w:rsidP="00C60CB6">
      <w:pPr>
        <w:ind w:left="900" w:hanging="360"/>
      </w:pPr>
      <w:r w:rsidRPr="00937A3B">
        <w:t>34.  Составление  комплексного  описания  одной  из  стран  Евразии.</w:t>
      </w:r>
    </w:p>
    <w:p w:rsidR="00C60CB6" w:rsidRPr="00937A3B" w:rsidRDefault="00C60CB6" w:rsidP="00C60CB6">
      <w:pPr>
        <w:ind w:left="900" w:hanging="360"/>
      </w:pPr>
      <w:r w:rsidRPr="00937A3B">
        <w:t>35.  Составление  простейших  картосхем  размещения  культурно-исторических  центров  Европы  и  Азии.</w:t>
      </w:r>
    </w:p>
    <w:p w:rsidR="00C60CB6" w:rsidRPr="00937A3B" w:rsidRDefault="00C60CB6" w:rsidP="00C60CB6">
      <w:pPr>
        <w:ind w:left="900" w:hanging="360"/>
      </w:pPr>
      <w:r w:rsidRPr="00937A3B">
        <w:t>36.  Составление  ”каталога”  стран  Европы  и  Азии.</w:t>
      </w:r>
    </w:p>
    <w:p w:rsidR="00C60CB6" w:rsidRPr="00937A3B" w:rsidRDefault="00C60CB6" w:rsidP="00C60CB6">
      <w:pPr>
        <w:jc w:val="center"/>
      </w:pPr>
      <w:r w:rsidRPr="00937A3B">
        <w:t> </w:t>
      </w:r>
    </w:p>
    <w:p w:rsidR="00C60CB6" w:rsidRPr="00937A3B" w:rsidRDefault="00C60CB6" w:rsidP="00C60CB6">
      <w:pPr>
        <w:jc w:val="center"/>
      </w:pPr>
      <w:r w:rsidRPr="00937A3B">
        <w:rPr>
          <w:b/>
          <w:bCs/>
          <w:i/>
          <w:iCs/>
        </w:rPr>
        <w:t>Земля – наш  дом.</w:t>
      </w:r>
    </w:p>
    <w:p w:rsidR="00C60CB6" w:rsidRPr="00937A3B" w:rsidRDefault="00914EA5" w:rsidP="00C60CB6">
      <w:pPr>
        <w:jc w:val="center"/>
      </w:pPr>
      <w:r w:rsidRPr="00937A3B">
        <w:rPr>
          <w:i/>
          <w:iCs/>
        </w:rPr>
        <w:t>( 1</w:t>
      </w:r>
      <w:r w:rsidR="00C60CB6" w:rsidRPr="00937A3B">
        <w:rPr>
          <w:i/>
          <w:iCs/>
        </w:rPr>
        <w:t>  часа</w:t>
      </w:r>
      <w:proofErr w:type="gramStart"/>
      <w:r w:rsidR="00C60CB6" w:rsidRPr="00937A3B">
        <w:rPr>
          <w:i/>
          <w:iCs/>
        </w:rPr>
        <w:t xml:space="preserve"> )</w:t>
      </w:r>
      <w:proofErr w:type="gramEnd"/>
    </w:p>
    <w:p w:rsidR="00C60CB6" w:rsidRPr="00937A3B" w:rsidRDefault="00C60CB6" w:rsidP="00C60CB6">
      <w:pPr>
        <w:ind w:firstLine="540"/>
        <w:jc w:val="both"/>
      </w:pPr>
      <w:r w:rsidRPr="00937A3B">
        <w:t>Закономерности  географической  оболочки  и  взаимодействие  общества  и  природы.  Изменение  природы  хозяйственной  деятельностью  человека.</w:t>
      </w:r>
    </w:p>
    <w:p w:rsidR="00C60CB6" w:rsidRPr="00937A3B" w:rsidRDefault="00C60CB6" w:rsidP="00C60CB6">
      <w:pPr>
        <w:ind w:firstLine="540"/>
        <w:jc w:val="both"/>
      </w:pPr>
      <w:r w:rsidRPr="00937A3B">
        <w:rPr>
          <w:i/>
          <w:iCs/>
        </w:rPr>
        <w:t>Практическая  работа</w:t>
      </w:r>
      <w:r w:rsidRPr="00937A3B">
        <w:t>:</w:t>
      </w:r>
    </w:p>
    <w:p w:rsidR="00C60CB6" w:rsidRPr="00937A3B" w:rsidRDefault="00C60CB6" w:rsidP="00C60CB6">
      <w:pPr>
        <w:ind w:left="900" w:hanging="360"/>
      </w:pPr>
      <w:r w:rsidRPr="00937A3B">
        <w:t>37.  Работа  на  местности  по  выявлению  компонентов  природных  комплексов  и составлению  простейшего  плана  местности.</w:t>
      </w:r>
    </w:p>
    <w:p w:rsidR="00C60CB6" w:rsidRPr="00937A3B" w:rsidRDefault="00914EA5" w:rsidP="00914EA5">
      <w:pPr>
        <w:rPr>
          <w:b/>
        </w:rPr>
      </w:pPr>
      <w:r w:rsidRPr="00937A3B">
        <w:rPr>
          <w:b/>
        </w:rPr>
        <w:t xml:space="preserve">                                                                          Итоговое повторение </w:t>
      </w:r>
      <w:proofErr w:type="gramStart"/>
      <w:r w:rsidRPr="00937A3B">
        <w:rPr>
          <w:b/>
        </w:rPr>
        <w:t xml:space="preserve">( </w:t>
      </w:r>
      <w:proofErr w:type="gramEnd"/>
      <w:r w:rsidRPr="00937A3B">
        <w:rPr>
          <w:b/>
        </w:rPr>
        <w:t>2 часа)</w:t>
      </w:r>
      <w:r w:rsidR="00C60CB6" w:rsidRPr="00937A3B">
        <w:rPr>
          <w:b/>
        </w:rPr>
        <w:t> </w:t>
      </w:r>
    </w:p>
    <w:p w:rsidR="00C60CB6" w:rsidRPr="00937A3B" w:rsidRDefault="00C60CB6" w:rsidP="00C60CB6">
      <w:pPr>
        <w:jc w:val="center"/>
      </w:pPr>
    </w:p>
    <w:p w:rsidR="00C60CB6" w:rsidRPr="00937A3B" w:rsidRDefault="00C60CB6" w:rsidP="00C60CB6">
      <w:pPr>
        <w:ind w:left="360"/>
        <w:rPr>
          <w:b/>
        </w:rPr>
      </w:pPr>
    </w:p>
    <w:p w:rsidR="00C60CB6" w:rsidRPr="00937A3B" w:rsidRDefault="00C60CB6" w:rsidP="00C60CB6">
      <w:pPr>
        <w:pStyle w:val="ac"/>
        <w:jc w:val="center"/>
        <w:rPr>
          <w:b/>
        </w:rPr>
      </w:pPr>
      <w:r w:rsidRPr="00937A3B">
        <w:rPr>
          <w:b/>
        </w:rPr>
        <w:t>Критерии оценки учебной деятельности по географии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</w:pPr>
      <w:r w:rsidRPr="00937A3B">
        <w:t>Результатом проверки уровня усвоения учебного  материала является отметка.</w:t>
      </w:r>
    </w:p>
    <w:p w:rsidR="00C60CB6" w:rsidRPr="00937A3B" w:rsidRDefault="00C60CB6" w:rsidP="00C60CB6">
      <w:pPr>
        <w:pStyle w:val="ac"/>
      </w:pPr>
      <w:r w:rsidRPr="00937A3B"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</w:p>
    <w:p w:rsidR="00C60CB6" w:rsidRPr="00937A3B" w:rsidRDefault="00C60CB6" w:rsidP="00C60CB6">
      <w:pPr>
        <w:pStyle w:val="ac"/>
        <w:rPr>
          <w:b/>
        </w:rPr>
      </w:pP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/>
        </w:rPr>
        <w:t>Устный ответ.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"5"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lastRenderedPageBreak/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937A3B">
        <w:t>межпредметные</w:t>
      </w:r>
      <w:proofErr w:type="spellEnd"/>
      <w:r w:rsidRPr="00937A3B">
        <w:t xml:space="preserve"> (на основе ранее приобретенных знаний) и </w:t>
      </w:r>
      <w:proofErr w:type="spellStart"/>
      <w:r w:rsidRPr="00937A3B">
        <w:t>внутрипредметные</w:t>
      </w:r>
      <w:proofErr w:type="spellEnd"/>
      <w:r w:rsidRPr="00937A3B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Cs/>
        </w:rPr>
        <w:t>хорошее знание карты и использование ее, верное решение географических задач.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</w:pPr>
      <w:r w:rsidRPr="00937A3B">
        <w:rPr>
          <w:b/>
        </w:rPr>
        <w:t>Оценка "4"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937A3B">
        <w:t>внутрипредметные</w:t>
      </w:r>
      <w:proofErr w:type="spellEnd"/>
      <w:r w:rsidRPr="00937A3B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C60CB6" w:rsidRPr="00937A3B" w:rsidRDefault="00C60CB6" w:rsidP="00C60CB6">
      <w:pPr>
        <w:pStyle w:val="ac"/>
      </w:pPr>
      <w:r w:rsidRPr="00937A3B">
        <w:t xml:space="preserve">В основном правильно даны определения понятий и использованы научные термины; </w:t>
      </w:r>
    </w:p>
    <w:p w:rsidR="00C60CB6" w:rsidRPr="00937A3B" w:rsidRDefault="00C60CB6" w:rsidP="00C60CB6">
      <w:pPr>
        <w:pStyle w:val="ac"/>
      </w:pPr>
      <w:r w:rsidRPr="00937A3B">
        <w:t xml:space="preserve">Ответ самостоятельный; </w:t>
      </w:r>
    </w:p>
    <w:p w:rsidR="00C60CB6" w:rsidRPr="00937A3B" w:rsidRDefault="00C60CB6" w:rsidP="00C60CB6">
      <w:pPr>
        <w:pStyle w:val="ac"/>
      </w:pPr>
      <w:r w:rsidRPr="00937A3B">
        <w:t xml:space="preserve">Наличие неточностей в изложении географического материала; </w:t>
      </w:r>
    </w:p>
    <w:p w:rsidR="00C60CB6" w:rsidRPr="00937A3B" w:rsidRDefault="00C60CB6" w:rsidP="00C60CB6">
      <w:pPr>
        <w:pStyle w:val="ac"/>
      </w:pPr>
      <w:r w:rsidRPr="00937A3B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C60CB6" w:rsidRPr="00937A3B" w:rsidRDefault="00C60CB6" w:rsidP="00C60CB6">
      <w:pPr>
        <w:pStyle w:val="ac"/>
        <w:rPr>
          <w:bCs/>
        </w:rPr>
      </w:pPr>
      <w:r w:rsidRPr="00937A3B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C60CB6" w:rsidRPr="00937A3B" w:rsidRDefault="00C60CB6" w:rsidP="00C60CB6">
      <w:pPr>
        <w:pStyle w:val="ac"/>
        <w:rPr>
          <w:bCs/>
        </w:rPr>
      </w:pPr>
      <w:r w:rsidRPr="00937A3B">
        <w:rPr>
          <w:bCs/>
        </w:rPr>
        <w:t>Наличие конкретных представлений и элементарных реальных понятий изучаемых географических явлений;</w:t>
      </w:r>
    </w:p>
    <w:p w:rsidR="00C60CB6" w:rsidRPr="00937A3B" w:rsidRDefault="00C60CB6" w:rsidP="00C60CB6">
      <w:pPr>
        <w:pStyle w:val="ac"/>
        <w:rPr>
          <w:bCs/>
        </w:rPr>
      </w:pPr>
      <w:r w:rsidRPr="00937A3B">
        <w:rPr>
          <w:bCs/>
        </w:rPr>
        <w:t>Понимание основных географических взаимосвязей;</w:t>
      </w:r>
    </w:p>
    <w:p w:rsidR="00C60CB6" w:rsidRPr="00937A3B" w:rsidRDefault="00C60CB6" w:rsidP="00C60CB6">
      <w:pPr>
        <w:pStyle w:val="ac"/>
        <w:rPr>
          <w:bCs/>
        </w:rPr>
      </w:pPr>
      <w:r w:rsidRPr="00937A3B">
        <w:rPr>
          <w:bCs/>
        </w:rPr>
        <w:t>Знание карты и умение ей пользоваться;</w:t>
      </w:r>
    </w:p>
    <w:p w:rsidR="00C60CB6" w:rsidRPr="00937A3B" w:rsidRDefault="00C60CB6" w:rsidP="00C60CB6">
      <w:pPr>
        <w:pStyle w:val="ac"/>
      </w:pPr>
      <w:r w:rsidRPr="00937A3B">
        <w:t xml:space="preserve">При решении географических задач сделаны второстепенные ошибки. </w:t>
      </w:r>
    </w:p>
    <w:p w:rsidR="00C60CB6" w:rsidRPr="00937A3B" w:rsidRDefault="00C60CB6" w:rsidP="00C60CB6">
      <w:pPr>
        <w:pStyle w:val="ac"/>
      </w:pPr>
      <w:r w:rsidRPr="00937A3B">
        <w:t xml:space="preserve"> 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"3"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lastRenderedPageBreak/>
        <w:t xml:space="preserve">Материал излагает </w:t>
      </w:r>
      <w:proofErr w:type="spellStart"/>
      <w:r w:rsidRPr="00937A3B">
        <w:t>несистематизированно</w:t>
      </w:r>
      <w:proofErr w:type="spellEnd"/>
      <w:r w:rsidRPr="00937A3B">
        <w:t xml:space="preserve">, фрагментарно, не всегда последовательно;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Показывает </w:t>
      </w:r>
      <w:proofErr w:type="gramStart"/>
      <w:r w:rsidRPr="00937A3B">
        <w:t>недостаточную</w:t>
      </w:r>
      <w:proofErr w:type="gramEnd"/>
      <w:r w:rsidRPr="00937A3B">
        <w:t xml:space="preserve"> </w:t>
      </w:r>
      <w:proofErr w:type="spellStart"/>
      <w:r w:rsidRPr="00937A3B">
        <w:t>сформированность</w:t>
      </w:r>
      <w:proofErr w:type="spellEnd"/>
      <w:r w:rsidRPr="00937A3B">
        <w:t xml:space="preserve"> отдельных знаний и умений; выводы и обобщения аргументирует слабо, допускает в них ошибки.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937A3B">
        <w:t>важное значение</w:t>
      </w:r>
      <w:proofErr w:type="gramEnd"/>
      <w:r w:rsidRPr="00937A3B">
        <w:t xml:space="preserve"> в этом тексте;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Cs/>
        </w:rPr>
        <w:t>Скудны географические представления, преобладают формалистические знания;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Cs/>
        </w:rPr>
        <w:t>Знание карты недостаточное, показ на ней сбивчивый;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Cs/>
        </w:rPr>
        <w:t>Только при помощи наводящих вопросов ученик улавливает географические связи.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</w:pPr>
      <w:r w:rsidRPr="00937A3B">
        <w:rPr>
          <w:b/>
        </w:rPr>
        <w:t>Оценка "2"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усвоил и не раскрыл основное содержание материала;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делает выводов и обобщений.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Cs/>
        </w:rPr>
        <w:t>Имеются грубые ошибки  в использовании карты.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</w:pPr>
      <w:r w:rsidRPr="00937A3B">
        <w:rPr>
          <w:b/>
        </w:rPr>
        <w:t>Оценка "1"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может ответить ни на один из поставленных вопросов;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Полностью не усвоил материал. 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/>
        </w:rPr>
        <w:t xml:space="preserve">Примечание. </w:t>
      </w:r>
      <w:r w:rsidRPr="00937A3B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C60CB6" w:rsidRPr="00937A3B" w:rsidRDefault="00C60CB6" w:rsidP="00C60CB6">
      <w:pPr>
        <w:pStyle w:val="ac"/>
      </w:pPr>
      <w:r w:rsidRPr="00937A3B">
        <w:t xml:space="preserve">  </w:t>
      </w:r>
    </w:p>
    <w:p w:rsidR="00C60CB6" w:rsidRPr="00937A3B" w:rsidRDefault="00C60CB6" w:rsidP="00C60CB6">
      <w:pPr>
        <w:pStyle w:val="ac"/>
        <w:jc w:val="center"/>
        <w:rPr>
          <w:b/>
        </w:rPr>
      </w:pPr>
      <w:r w:rsidRPr="00937A3B">
        <w:rPr>
          <w:b/>
        </w:rPr>
        <w:t>Оценка самостоятельных письменных и контрольных работ.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</w:pPr>
      <w:r w:rsidRPr="00937A3B">
        <w:rPr>
          <w:b/>
        </w:rPr>
        <w:t>Оценка "5"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выполнил работу без ошибок и недочетов;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допустил не более одного недочета. 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"4"</w:t>
      </w:r>
      <w:r w:rsidRPr="00937A3B">
        <w:t xml:space="preserve"> ставится, если ученик выполнил работу полностью, но допустил в ней: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более одной негрубой ошибки и одного недочета;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не более двух недочетов. 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"3"</w:t>
      </w:r>
      <w:r w:rsidRPr="00937A3B">
        <w:t xml:space="preserve"> ставится, если ученик правильно выполнил не менее половины работы или допустил: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lastRenderedPageBreak/>
        <w:t xml:space="preserve">не более двух грубых ошибок;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не более одной грубой и одной негрубой ошибки и одного недочета;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не более двух-трех негрубых ошибок;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одной негрубой ошибки и трех недочетов;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при отсутствии ошибок, но при наличии четырех-пяти недочетов. 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"2"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допустил число ошибок и недочетов превосходящее норму, при которой может быть выставлена оценка "3";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если правильно выполнил менее половины работы. </w:t>
      </w:r>
    </w:p>
    <w:p w:rsidR="00C60CB6" w:rsidRPr="00937A3B" w:rsidRDefault="00C60CB6" w:rsidP="00C60CB6">
      <w:pPr>
        <w:pStyle w:val="ac"/>
      </w:pPr>
      <w:r w:rsidRPr="00937A3B">
        <w:rPr>
          <w:b/>
        </w:rPr>
        <w:t>Оценка "1"</w:t>
      </w:r>
      <w:r w:rsidRPr="00937A3B">
        <w:t xml:space="preserve"> ставится, если ученик: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не приступал к выполнению работы;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или правильно выполнил не более 10 % всех заданий.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/>
        </w:rPr>
        <w:t xml:space="preserve">Примечание.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C60CB6" w:rsidRPr="00937A3B" w:rsidRDefault="00C60CB6" w:rsidP="00C60CB6">
      <w:pPr>
        <w:pStyle w:val="ac"/>
        <w:rPr>
          <w:b/>
        </w:rPr>
      </w:pPr>
      <w:r w:rsidRPr="00937A3B"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C60CB6" w:rsidRPr="00937A3B" w:rsidRDefault="00C60CB6" w:rsidP="00C60CB6">
      <w:pPr>
        <w:pStyle w:val="ac"/>
        <w:jc w:val="center"/>
        <w:rPr>
          <w:b/>
          <w:bCs/>
        </w:rPr>
      </w:pPr>
      <w:r w:rsidRPr="00937A3B">
        <w:rPr>
          <w:b/>
          <w:bCs/>
        </w:rPr>
        <w:t>Критерии выставления оценок за проверочные тесты.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/>
          <w:bCs/>
        </w:rPr>
        <w:t xml:space="preserve">Критерии выставления оценок за тест, состоящий из </w:t>
      </w:r>
      <w:r w:rsidRPr="00937A3B">
        <w:rPr>
          <w:bCs/>
        </w:rPr>
        <w:t>10 вопросов.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/>
          <w:bCs/>
        </w:rPr>
        <w:t>Время выполнения работы: 10-15 мин.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/>
          <w:bCs/>
        </w:rPr>
        <w:t>Оценка «5» - 10 правильных ответов, «4» - 7-9, «3» - 5-6, «2» - менее 5 правильных ответов.</w:t>
      </w:r>
    </w:p>
    <w:p w:rsidR="00C60CB6" w:rsidRPr="00937A3B" w:rsidRDefault="00C60CB6" w:rsidP="00C60CB6">
      <w:pPr>
        <w:pStyle w:val="ac"/>
        <w:rPr>
          <w:bCs/>
        </w:rPr>
      </w:pPr>
      <w:r w:rsidRPr="00937A3B">
        <w:rPr>
          <w:b/>
          <w:bCs/>
        </w:rPr>
        <w:t xml:space="preserve">Критерии выставления оценок за тест, состоящий из </w:t>
      </w:r>
      <w:r w:rsidRPr="00937A3B">
        <w:rPr>
          <w:bCs/>
        </w:rPr>
        <w:t>20 вопросов.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/>
          <w:bCs/>
        </w:rPr>
        <w:t>Время выполнения работы: 30-40 мин.</w:t>
      </w:r>
    </w:p>
    <w:p w:rsidR="00C60CB6" w:rsidRPr="00937A3B" w:rsidRDefault="00C60CB6" w:rsidP="00C60CB6">
      <w:pPr>
        <w:pStyle w:val="ac"/>
        <w:rPr>
          <w:b/>
          <w:bCs/>
        </w:rPr>
      </w:pPr>
      <w:r w:rsidRPr="00937A3B">
        <w:rPr>
          <w:b/>
          <w:bCs/>
        </w:rPr>
        <w:t>Оценка «5» - 18-20 правильных ответов, «4» - 14-17, «3» - 10-13, «2» - менее 10 правильных ответов.</w:t>
      </w:r>
    </w:p>
    <w:p w:rsidR="00C60CB6" w:rsidRPr="00937A3B" w:rsidRDefault="00C60CB6" w:rsidP="00C60CB6">
      <w:pPr>
        <w:pStyle w:val="ac"/>
        <w:rPr>
          <w:b/>
          <w:bCs/>
          <w:i/>
        </w:rPr>
      </w:pPr>
    </w:p>
    <w:p w:rsidR="00C60CB6" w:rsidRPr="00937A3B" w:rsidRDefault="00C60CB6" w:rsidP="00C60CB6">
      <w:pPr>
        <w:pStyle w:val="ac"/>
        <w:rPr>
          <w:b/>
          <w:bCs/>
          <w:i/>
        </w:rPr>
      </w:pPr>
    </w:p>
    <w:p w:rsidR="00C60CB6" w:rsidRPr="00937A3B" w:rsidRDefault="00C60CB6" w:rsidP="00C60CB6">
      <w:pPr>
        <w:pStyle w:val="ac"/>
        <w:jc w:val="center"/>
        <w:rPr>
          <w:b/>
        </w:rPr>
      </w:pPr>
      <w:r w:rsidRPr="00937A3B">
        <w:rPr>
          <w:b/>
        </w:rPr>
        <w:t>Оценка качества выполнения</w:t>
      </w:r>
    </w:p>
    <w:p w:rsidR="00C60CB6" w:rsidRPr="00937A3B" w:rsidRDefault="00C60CB6" w:rsidP="00C60CB6">
      <w:pPr>
        <w:pStyle w:val="ac"/>
        <w:jc w:val="center"/>
        <w:rPr>
          <w:b/>
        </w:rPr>
      </w:pPr>
      <w:r w:rsidRPr="00937A3B">
        <w:rPr>
          <w:b/>
        </w:rPr>
        <w:t>практических и самостоятельных работ по географии.</w:t>
      </w:r>
    </w:p>
    <w:p w:rsidR="00C60CB6" w:rsidRPr="00937A3B" w:rsidRDefault="00C60CB6" w:rsidP="00C60CB6">
      <w:pPr>
        <w:pStyle w:val="ac"/>
        <w:rPr>
          <w:b/>
          <w:bCs/>
          <w:color w:val="000000"/>
        </w:rPr>
      </w:pPr>
      <w:r w:rsidRPr="00937A3B">
        <w:rPr>
          <w:b/>
          <w:bCs/>
          <w:color w:val="000000"/>
        </w:rPr>
        <w:t>Отметка "5"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5"/>
        </w:rPr>
        <w:t xml:space="preserve"> Практическая или самостоятельная работа выполнена в </w:t>
      </w:r>
      <w:r w:rsidRPr="00937A3B">
        <w:rPr>
          <w:color w:val="000000"/>
        </w:rPr>
        <w:t>полном объеме с соблюдением необходимой последовательно</w:t>
      </w:r>
      <w:r w:rsidRPr="00937A3B">
        <w:rPr>
          <w:color w:val="000000"/>
        </w:rPr>
        <w:softHyphen/>
      </w:r>
      <w:r w:rsidRPr="00937A3B">
        <w:rPr>
          <w:color w:val="000000"/>
          <w:spacing w:val="-1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937A3B">
        <w:rPr>
          <w:color w:val="000000"/>
          <w:spacing w:val="4"/>
        </w:rPr>
        <w:t>знаний, показали необходимые для проведения практических</w:t>
      </w:r>
    </w:p>
    <w:p w:rsidR="00C60CB6" w:rsidRPr="00937A3B" w:rsidRDefault="00C60CB6" w:rsidP="00C60CB6">
      <w:pPr>
        <w:pStyle w:val="ac"/>
      </w:pPr>
      <w:r w:rsidRPr="00937A3B">
        <w:rPr>
          <w:color w:val="000000"/>
        </w:rPr>
        <w:t xml:space="preserve">и самостоятельных работ теоретические знания, практические </w:t>
      </w:r>
      <w:r w:rsidRPr="00937A3B">
        <w:rPr>
          <w:color w:val="000000"/>
          <w:spacing w:val="3"/>
        </w:rPr>
        <w:t>умения и навыки.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1"/>
        </w:rPr>
        <w:t xml:space="preserve">Работа оформлена аккуратно, в оптимальной для фиксации </w:t>
      </w:r>
      <w:r w:rsidRPr="00937A3B">
        <w:rPr>
          <w:color w:val="000000"/>
          <w:spacing w:val="-1"/>
        </w:rPr>
        <w:t>результатов форме.</w:t>
      </w:r>
    </w:p>
    <w:p w:rsidR="00C60CB6" w:rsidRPr="00937A3B" w:rsidRDefault="00C60CB6" w:rsidP="00C60CB6">
      <w:pPr>
        <w:pStyle w:val="ac"/>
      </w:pPr>
      <w:r w:rsidRPr="00937A3B">
        <w:rPr>
          <w:color w:val="000000"/>
        </w:rPr>
        <w:t>Форма фиксации материалов может быть предложена учи</w:t>
      </w:r>
      <w:r w:rsidRPr="00937A3B">
        <w:rPr>
          <w:color w:val="000000"/>
        </w:rPr>
        <w:softHyphen/>
      </w:r>
      <w:r w:rsidRPr="00937A3B">
        <w:rPr>
          <w:color w:val="000000"/>
          <w:spacing w:val="2"/>
        </w:rPr>
        <w:t>телем или выбрана самими учащимися.</w:t>
      </w:r>
    </w:p>
    <w:p w:rsidR="00C60CB6" w:rsidRPr="00937A3B" w:rsidRDefault="00C60CB6" w:rsidP="00C60CB6">
      <w:pPr>
        <w:pStyle w:val="ac"/>
        <w:rPr>
          <w:bCs/>
          <w:color w:val="000000"/>
        </w:rPr>
      </w:pPr>
    </w:p>
    <w:p w:rsidR="00C60CB6" w:rsidRPr="00937A3B" w:rsidRDefault="00C60CB6" w:rsidP="00C60CB6">
      <w:pPr>
        <w:pStyle w:val="ac"/>
        <w:rPr>
          <w:b/>
          <w:bCs/>
          <w:color w:val="000000"/>
        </w:rPr>
      </w:pPr>
      <w:r w:rsidRPr="00937A3B">
        <w:rPr>
          <w:b/>
          <w:bCs/>
          <w:color w:val="000000"/>
        </w:rPr>
        <w:t>Отметка "4"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1"/>
        </w:rPr>
        <w:t>Практическая или самостоятельная работа выполнена уча</w:t>
      </w:r>
      <w:r w:rsidRPr="00937A3B">
        <w:rPr>
          <w:color w:val="000000"/>
          <w:spacing w:val="1"/>
        </w:rPr>
        <w:softHyphen/>
      </w:r>
      <w:r w:rsidRPr="00937A3B">
        <w:rPr>
          <w:color w:val="000000"/>
        </w:rPr>
        <w:t>щимися в полном объеме и самостоятельно.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-2"/>
        </w:rPr>
        <w:t xml:space="preserve">Допускается отклонение от необходимой последовательности </w:t>
      </w:r>
      <w:r w:rsidRPr="00937A3B">
        <w:rPr>
          <w:color w:val="000000"/>
        </w:rPr>
        <w:t>выполнения, не влияющее на правильность конечного резуль</w:t>
      </w:r>
      <w:r w:rsidRPr="00937A3B">
        <w:rPr>
          <w:color w:val="000000"/>
        </w:rPr>
        <w:softHyphen/>
      </w:r>
      <w:r w:rsidRPr="00937A3B">
        <w:rPr>
          <w:color w:val="000000"/>
          <w:spacing w:val="2"/>
        </w:rPr>
        <w:t>тата (перестановка пунктов типового плана при характеристи</w:t>
      </w:r>
      <w:r w:rsidRPr="00937A3B">
        <w:rPr>
          <w:color w:val="000000"/>
          <w:spacing w:val="2"/>
        </w:rPr>
        <w:softHyphen/>
        <w:t>ке отдельных территорий или стран и т.д.).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5"/>
        </w:rPr>
        <w:lastRenderedPageBreak/>
        <w:t xml:space="preserve">Использованы указанные учителем источники знаний, </w:t>
      </w:r>
      <w:r w:rsidRPr="00937A3B">
        <w:rPr>
          <w:color w:val="000000"/>
          <w:spacing w:val="3"/>
        </w:rPr>
        <w:t>включая страницы атласа, таблицы из приложения к учебни</w:t>
      </w:r>
      <w:r w:rsidRPr="00937A3B">
        <w:rPr>
          <w:color w:val="000000"/>
          <w:spacing w:val="3"/>
        </w:rPr>
        <w:softHyphen/>
      </w:r>
      <w:r w:rsidRPr="00937A3B">
        <w:rPr>
          <w:color w:val="000000"/>
          <w:spacing w:val="2"/>
        </w:rPr>
        <w:t xml:space="preserve">ку, страницы из статистических сборников. Работа показала </w:t>
      </w:r>
      <w:r w:rsidRPr="00937A3B">
        <w:rPr>
          <w:color w:val="000000"/>
          <w:spacing w:val="-1"/>
        </w:rPr>
        <w:t>знание основного теоретического материала и овладение уме</w:t>
      </w:r>
      <w:r w:rsidRPr="00937A3B">
        <w:rPr>
          <w:color w:val="000000"/>
          <w:spacing w:val="-1"/>
        </w:rPr>
        <w:softHyphen/>
      </w:r>
      <w:r w:rsidRPr="00937A3B">
        <w:rPr>
          <w:color w:val="000000"/>
          <w:spacing w:val="1"/>
        </w:rPr>
        <w:t>ниями, необходимыми для самостоятельного выполнения ра</w:t>
      </w:r>
      <w:r w:rsidRPr="00937A3B">
        <w:rPr>
          <w:color w:val="000000"/>
          <w:spacing w:val="1"/>
        </w:rPr>
        <w:softHyphen/>
      </w:r>
      <w:r w:rsidRPr="00937A3B">
        <w:rPr>
          <w:color w:val="000000"/>
          <w:spacing w:val="-5"/>
        </w:rPr>
        <w:t>боты.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-1"/>
        </w:rPr>
        <w:t>Допускаются неточности и небрежность в оформлении ре</w:t>
      </w:r>
      <w:r w:rsidRPr="00937A3B">
        <w:rPr>
          <w:color w:val="000000"/>
          <w:spacing w:val="-1"/>
        </w:rPr>
        <w:softHyphen/>
        <w:t>зультатов работы.</w:t>
      </w:r>
    </w:p>
    <w:p w:rsidR="00C60CB6" w:rsidRPr="00937A3B" w:rsidRDefault="00C60CB6" w:rsidP="00C60CB6">
      <w:pPr>
        <w:pStyle w:val="ac"/>
        <w:rPr>
          <w:bCs/>
          <w:color w:val="000000"/>
        </w:rPr>
      </w:pPr>
    </w:p>
    <w:p w:rsidR="00C60CB6" w:rsidRPr="00937A3B" w:rsidRDefault="00C60CB6" w:rsidP="00C60CB6">
      <w:pPr>
        <w:pStyle w:val="ac"/>
        <w:rPr>
          <w:b/>
          <w:bCs/>
          <w:color w:val="000000"/>
        </w:rPr>
      </w:pPr>
      <w:r w:rsidRPr="00937A3B">
        <w:rPr>
          <w:b/>
          <w:bCs/>
          <w:color w:val="000000"/>
        </w:rPr>
        <w:t>Отметка "3"</w:t>
      </w:r>
    </w:p>
    <w:p w:rsidR="00C60CB6" w:rsidRPr="00937A3B" w:rsidRDefault="00C60CB6" w:rsidP="00C60CB6">
      <w:pPr>
        <w:pStyle w:val="ac"/>
      </w:pPr>
      <w:r w:rsidRPr="00937A3B">
        <w:rPr>
          <w:color w:val="000000"/>
          <w:spacing w:val="1"/>
        </w:rPr>
        <w:t xml:space="preserve">Практическая работа выполнена и оформлена учащимися с </w:t>
      </w:r>
      <w:r w:rsidRPr="00937A3B">
        <w:rPr>
          <w:color w:val="000000"/>
          <w:spacing w:val="-1"/>
        </w:rPr>
        <w:t>помощью учителя или хорошо подготовленных и уже выпол</w:t>
      </w:r>
      <w:r w:rsidRPr="00937A3B">
        <w:rPr>
          <w:color w:val="000000"/>
          <w:spacing w:val="-1"/>
        </w:rPr>
        <w:softHyphen/>
      </w:r>
      <w:r w:rsidRPr="00937A3B">
        <w:rPr>
          <w:color w:val="000000"/>
          <w:spacing w:val="3"/>
        </w:rPr>
        <w:t>нивших на "отлично" данную работу учащихся. На выполне</w:t>
      </w:r>
      <w:r w:rsidRPr="00937A3B">
        <w:rPr>
          <w:color w:val="000000"/>
          <w:spacing w:val="3"/>
        </w:rPr>
        <w:softHyphen/>
      </w:r>
      <w:r w:rsidRPr="00937A3B">
        <w:rPr>
          <w:color w:val="000000"/>
          <w:spacing w:val="-1"/>
        </w:rPr>
        <w:t xml:space="preserve">ние работы затрачено много времени (можно дать возможность </w:t>
      </w:r>
      <w:r w:rsidRPr="00937A3B">
        <w:rPr>
          <w:color w:val="000000"/>
        </w:rPr>
        <w:t>доделать работу дома). Учащиеся показали знания теоретиче</w:t>
      </w:r>
      <w:r w:rsidRPr="00937A3B">
        <w:rPr>
          <w:color w:val="000000"/>
        </w:rPr>
        <w:softHyphen/>
        <w:t>ского материала, но испытывали затруднения при самостоя</w:t>
      </w:r>
      <w:r w:rsidRPr="00937A3B">
        <w:rPr>
          <w:color w:val="000000"/>
        </w:rPr>
        <w:softHyphen/>
      </w:r>
      <w:r w:rsidRPr="00937A3B">
        <w:rPr>
          <w:color w:val="000000"/>
          <w:spacing w:val="1"/>
        </w:rPr>
        <w:t>тельной работе с картами атласа, статистическими материала</w:t>
      </w:r>
      <w:r w:rsidRPr="00937A3B">
        <w:rPr>
          <w:color w:val="000000"/>
          <w:spacing w:val="1"/>
        </w:rPr>
        <w:softHyphen/>
        <w:t>ми, географическими инструментами.</w:t>
      </w:r>
    </w:p>
    <w:p w:rsidR="00C60CB6" w:rsidRPr="00937A3B" w:rsidRDefault="00C60CB6" w:rsidP="00C60CB6">
      <w:pPr>
        <w:pStyle w:val="ac"/>
        <w:rPr>
          <w:bCs/>
          <w:color w:val="000000"/>
        </w:rPr>
      </w:pPr>
    </w:p>
    <w:p w:rsidR="00C60CB6" w:rsidRPr="00937A3B" w:rsidRDefault="00C60CB6" w:rsidP="00C60CB6">
      <w:pPr>
        <w:pStyle w:val="ac"/>
        <w:rPr>
          <w:b/>
          <w:bCs/>
          <w:color w:val="000000"/>
        </w:rPr>
      </w:pPr>
      <w:r w:rsidRPr="00937A3B">
        <w:rPr>
          <w:b/>
          <w:bCs/>
          <w:color w:val="000000"/>
        </w:rPr>
        <w:t>Отметка "2"</w:t>
      </w:r>
    </w:p>
    <w:p w:rsidR="00C60CB6" w:rsidRPr="00937A3B" w:rsidRDefault="00C60CB6" w:rsidP="00C60CB6">
      <w:pPr>
        <w:pStyle w:val="ac"/>
        <w:rPr>
          <w:color w:val="000000"/>
        </w:rPr>
      </w:pPr>
      <w:r w:rsidRPr="00937A3B">
        <w:rPr>
          <w:color w:val="000000"/>
          <w:spacing w:val="1"/>
        </w:rPr>
        <w:t xml:space="preserve">Выставляется в том случае, когда учащиеся оказались не </w:t>
      </w:r>
      <w:r w:rsidRPr="00937A3B">
        <w:rPr>
          <w:color w:val="000000"/>
          <w:spacing w:val="-2"/>
        </w:rPr>
        <w:t>подготовленными к выполнению этой работы. Полученные ре</w:t>
      </w:r>
      <w:r w:rsidRPr="00937A3B">
        <w:rPr>
          <w:color w:val="000000"/>
          <w:spacing w:val="-2"/>
        </w:rPr>
        <w:softHyphen/>
      </w:r>
      <w:r w:rsidRPr="00937A3B">
        <w:rPr>
          <w:color w:val="000000"/>
        </w:rPr>
        <w:t>зультаты не позволяют сделать правильных выводов и полно</w:t>
      </w:r>
      <w:r w:rsidRPr="00937A3B">
        <w:rPr>
          <w:color w:val="000000"/>
        </w:rPr>
        <w:softHyphen/>
      </w:r>
      <w:r w:rsidRPr="00937A3B">
        <w:rPr>
          <w:color w:val="000000"/>
          <w:spacing w:val="1"/>
        </w:rPr>
        <w:t xml:space="preserve">стью расходятся с поставленной целью. Обнаружено плохое </w:t>
      </w:r>
      <w:r w:rsidRPr="00937A3B">
        <w:rPr>
          <w:color w:val="000000"/>
          <w:spacing w:val="-1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937A3B">
        <w:rPr>
          <w:color w:val="000000"/>
        </w:rPr>
        <w:t>подготовленных учащихся неэффективны из-за плохой подго</w:t>
      </w:r>
      <w:r w:rsidRPr="00937A3B">
        <w:rPr>
          <w:color w:val="000000"/>
        </w:rPr>
        <w:softHyphen/>
        <w:t>товки учащегося.</w:t>
      </w:r>
    </w:p>
    <w:p w:rsidR="00C60CB6" w:rsidRPr="00937A3B" w:rsidRDefault="00C60CB6" w:rsidP="00C60CB6">
      <w:pPr>
        <w:pStyle w:val="ac"/>
      </w:pPr>
    </w:p>
    <w:p w:rsidR="00C60CB6" w:rsidRPr="00937A3B" w:rsidRDefault="00C60CB6" w:rsidP="00C60CB6">
      <w:pPr>
        <w:pStyle w:val="ac"/>
        <w:jc w:val="center"/>
        <w:rPr>
          <w:b/>
        </w:rPr>
      </w:pPr>
      <w:r w:rsidRPr="00937A3B">
        <w:rPr>
          <w:b/>
        </w:rPr>
        <w:t>Оценка умений работать с картой и другими источниками географических знаний.</w:t>
      </w:r>
    </w:p>
    <w:p w:rsidR="00C60CB6" w:rsidRPr="00937A3B" w:rsidRDefault="00C60CB6" w:rsidP="00C60CB6">
      <w:pPr>
        <w:pStyle w:val="ac"/>
      </w:pPr>
      <w:r w:rsidRPr="00937A3B">
        <w:rPr>
          <w:iCs/>
          <w:spacing w:val="-3"/>
        </w:rPr>
        <w:t xml:space="preserve">Отметка </w:t>
      </w:r>
      <w:r w:rsidRPr="00937A3B">
        <w:rPr>
          <w:spacing w:val="-1"/>
        </w:rPr>
        <w:t>«5» - правильный, полный отбор источников знаний, рациона</w:t>
      </w:r>
      <w:r w:rsidRPr="00937A3B">
        <w:rPr>
          <w:spacing w:val="-4"/>
        </w:rPr>
        <w:t>льное их использование в определенной последовательности; соблюде</w:t>
      </w:r>
      <w:r w:rsidRPr="00937A3B">
        <w:rPr>
          <w:spacing w:val="-1"/>
        </w:rPr>
        <w:t>ние логики в описании или характеристике географических террито</w:t>
      </w:r>
      <w:r w:rsidRPr="00937A3B">
        <w:rPr>
          <w:spacing w:val="-4"/>
        </w:rPr>
        <w:t>рий или объектов; самостоятельное выполнение и формулирование в</w:t>
      </w:r>
      <w:r w:rsidRPr="00937A3B">
        <w:rPr>
          <w:spacing w:val="2"/>
        </w:rPr>
        <w:t>ыводов на основе практической деятельности; аккуратное оформле</w:t>
      </w:r>
      <w:r w:rsidRPr="00937A3B">
        <w:rPr>
          <w:spacing w:val="1"/>
        </w:rPr>
        <w:t>ние результатов работы.</w:t>
      </w:r>
    </w:p>
    <w:p w:rsidR="00C60CB6" w:rsidRPr="00937A3B" w:rsidRDefault="00C60CB6" w:rsidP="00C60CB6">
      <w:pPr>
        <w:pStyle w:val="ac"/>
      </w:pPr>
      <w:r w:rsidRPr="00937A3B">
        <w:rPr>
          <w:iCs/>
          <w:spacing w:val="-3"/>
        </w:rPr>
        <w:t xml:space="preserve">Отметка </w:t>
      </w:r>
      <w:r w:rsidRPr="00937A3B">
        <w:t xml:space="preserve">«4» - правильный и полный отбор источников знаний, </w:t>
      </w:r>
      <w:r w:rsidRPr="00937A3B">
        <w:rPr>
          <w:spacing w:val="2"/>
        </w:rPr>
        <w:t>допускаются неточности в использовании карт и других источников знаний, в оформлении результатов.</w:t>
      </w:r>
    </w:p>
    <w:p w:rsidR="00C60CB6" w:rsidRPr="00937A3B" w:rsidRDefault="00C60CB6" w:rsidP="00C60CB6">
      <w:pPr>
        <w:pStyle w:val="ac"/>
      </w:pPr>
      <w:r w:rsidRPr="00937A3B">
        <w:rPr>
          <w:iCs/>
          <w:spacing w:val="-3"/>
        </w:rPr>
        <w:t xml:space="preserve">Отметка </w:t>
      </w:r>
      <w:r w:rsidRPr="00937A3B">
        <w:rPr>
          <w:spacing w:val="-2"/>
        </w:rPr>
        <w:t xml:space="preserve">«3» - правильное использование основных источников </w:t>
      </w:r>
      <w:r w:rsidRPr="00937A3B">
        <w:rPr>
          <w:spacing w:val="2"/>
        </w:rPr>
        <w:t>знаний; допускаются неточности в формулировке выводов; неаккуратное оформление результатов.</w:t>
      </w:r>
    </w:p>
    <w:p w:rsidR="00C60CB6" w:rsidRPr="00937A3B" w:rsidRDefault="00C60CB6" w:rsidP="00C60CB6">
      <w:pPr>
        <w:pStyle w:val="ac"/>
      </w:pPr>
      <w:r w:rsidRPr="00937A3B">
        <w:rPr>
          <w:iCs/>
          <w:spacing w:val="-3"/>
        </w:rPr>
        <w:t xml:space="preserve">Отметка </w:t>
      </w:r>
      <w:r w:rsidRPr="00937A3B">
        <w:rPr>
          <w:spacing w:val="-4"/>
        </w:rPr>
        <w:t>«2» - неумение отбирать и использовать основные ис</w:t>
      </w:r>
      <w:r w:rsidRPr="00937A3B">
        <w:rPr>
          <w:spacing w:val="-3"/>
        </w:rPr>
        <w:t xml:space="preserve">точники знаний; допускаются существенные ошибки в выполнении </w:t>
      </w:r>
      <w:r w:rsidRPr="00937A3B">
        <w:rPr>
          <w:spacing w:val="4"/>
        </w:rPr>
        <w:t>задания и в оформлении результатов.</w:t>
      </w:r>
    </w:p>
    <w:p w:rsidR="00C60CB6" w:rsidRPr="00937A3B" w:rsidRDefault="00C60CB6" w:rsidP="00C60CB6">
      <w:pPr>
        <w:pStyle w:val="ac"/>
      </w:pPr>
      <w:r w:rsidRPr="00937A3B">
        <w:rPr>
          <w:iCs/>
          <w:spacing w:val="-3"/>
        </w:rPr>
        <w:t xml:space="preserve">Отметка </w:t>
      </w:r>
      <w:r w:rsidRPr="00937A3B">
        <w:rPr>
          <w:spacing w:val="-3"/>
        </w:rPr>
        <w:t xml:space="preserve">«1» - полное неумение использовать карту и </w:t>
      </w:r>
      <w:r w:rsidRPr="00937A3B">
        <w:rPr>
          <w:spacing w:val="-2"/>
        </w:rPr>
        <w:t>источники знаний.</w:t>
      </w:r>
    </w:p>
    <w:p w:rsidR="00C60CB6" w:rsidRPr="00937A3B" w:rsidRDefault="00C60CB6" w:rsidP="00C60CB6">
      <w:pPr>
        <w:pStyle w:val="ac"/>
        <w:rPr>
          <w:b/>
        </w:rPr>
      </w:pPr>
    </w:p>
    <w:p w:rsidR="00C60CB6" w:rsidRPr="00937A3B" w:rsidRDefault="00C60CB6" w:rsidP="00C60CB6">
      <w:pPr>
        <w:pStyle w:val="ac"/>
        <w:rPr>
          <w:b/>
        </w:rPr>
      </w:pPr>
      <w:r w:rsidRPr="00937A3B">
        <w:rPr>
          <w:b/>
        </w:rPr>
        <w:t>Требования к выполнению практических работ на контурной карте.</w:t>
      </w:r>
    </w:p>
    <w:p w:rsidR="00C60CB6" w:rsidRPr="00937A3B" w:rsidRDefault="00C60CB6" w:rsidP="00C60CB6">
      <w:pPr>
        <w:pStyle w:val="ac"/>
        <w:rPr>
          <w:b/>
          <w:bCs/>
        </w:rPr>
      </w:pPr>
    </w:p>
    <w:p w:rsidR="00C60CB6" w:rsidRPr="00937A3B" w:rsidRDefault="00C60CB6" w:rsidP="00C60CB6">
      <w:pPr>
        <w:pStyle w:val="ac"/>
      </w:pPr>
      <w:r w:rsidRPr="00937A3B">
        <w:rPr>
          <w:b/>
          <w:bCs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C60CB6" w:rsidRPr="00937A3B" w:rsidRDefault="00C60CB6" w:rsidP="00C60CB6">
      <w:pPr>
        <w:pStyle w:val="ac"/>
      </w:pPr>
      <w:r w:rsidRPr="00937A3B"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937A3B">
        <w:t xml:space="preserve">( </w:t>
      </w:r>
      <w:proofErr w:type="gramEnd"/>
      <w:r w:rsidRPr="00937A3B">
        <w:t xml:space="preserve">в графе: «условные знаки»). </w:t>
      </w:r>
    </w:p>
    <w:p w:rsidR="00C60CB6" w:rsidRPr="00937A3B" w:rsidRDefault="00C60CB6" w:rsidP="00C60CB6">
      <w:pPr>
        <w:pStyle w:val="ac"/>
      </w:pPr>
      <w:r w:rsidRPr="00937A3B"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937A3B">
        <w:t xml:space="preserve">( </w:t>
      </w:r>
      <w:proofErr w:type="gramEnd"/>
      <w:r w:rsidRPr="00937A3B">
        <w:t xml:space="preserve">это нужно для ориентира и удобства, а также для правильности нанесения объектов). </w:t>
      </w:r>
    </w:p>
    <w:p w:rsidR="00C60CB6" w:rsidRPr="00937A3B" w:rsidRDefault="00C60CB6" w:rsidP="00C60CB6">
      <w:pPr>
        <w:pStyle w:val="ac"/>
      </w:pPr>
      <w:r w:rsidRPr="00937A3B"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C60CB6" w:rsidRPr="00937A3B" w:rsidRDefault="00C60CB6" w:rsidP="00C60CB6">
      <w:pPr>
        <w:pStyle w:val="ac"/>
      </w:pPr>
      <w:r w:rsidRPr="00937A3B">
        <w:lastRenderedPageBreak/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937A3B">
        <w:rPr>
          <w:b/>
          <w:bCs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937A3B">
        <w:rPr>
          <w:b/>
          <w:bCs/>
        </w:rPr>
        <w:t>лл в сл</w:t>
      </w:r>
      <w:proofErr w:type="gramEnd"/>
      <w:r w:rsidRPr="00937A3B">
        <w:rPr>
          <w:b/>
          <w:bCs/>
        </w:rPr>
        <w:t>учае добавления в работу излишней информации</w:t>
      </w:r>
      <w:r w:rsidRPr="00937A3B">
        <w:t>)</w:t>
      </w:r>
    </w:p>
    <w:p w:rsidR="00C60CB6" w:rsidRPr="00937A3B" w:rsidRDefault="00C60CB6" w:rsidP="00C60CB6">
      <w:pPr>
        <w:pStyle w:val="ac"/>
      </w:pPr>
      <w:r w:rsidRPr="00937A3B">
        <w:t>5. Географические названия объектов подписывайте с заглавной буквы.</w:t>
      </w:r>
    </w:p>
    <w:p w:rsidR="00C60CB6" w:rsidRPr="00937A3B" w:rsidRDefault="00C60CB6" w:rsidP="00C60CB6">
      <w:pPr>
        <w:pStyle w:val="ac"/>
      </w:pPr>
      <w:r w:rsidRPr="00937A3B">
        <w:t>6. Работа должна быть выполнена аккуратно без грамматически ошибок (</w:t>
      </w:r>
      <w:r w:rsidRPr="00937A3B">
        <w:rPr>
          <w:b/>
          <w:bCs/>
        </w:rPr>
        <w:t>отметка за работу может быть снижена за небрежность и грамматические ошибки на один и более баллов</w:t>
      </w:r>
      <w:r w:rsidRPr="00937A3B">
        <w:t>).</w:t>
      </w:r>
    </w:p>
    <w:p w:rsidR="00C60CB6" w:rsidRPr="00937A3B" w:rsidRDefault="00C60CB6" w:rsidP="00C60CB6">
      <w:pPr>
        <w:pStyle w:val="ac"/>
      </w:pPr>
      <w:r w:rsidRPr="00937A3B">
        <w:rPr>
          <w:b/>
          <w:bCs/>
        </w:rPr>
        <w:t>Правила работы с контурной картой.</w:t>
      </w:r>
    </w:p>
    <w:p w:rsidR="00C60CB6" w:rsidRPr="00937A3B" w:rsidRDefault="00C60CB6" w:rsidP="00C60CB6">
      <w:pPr>
        <w:pStyle w:val="ac"/>
      </w:pPr>
      <w:r w:rsidRPr="00937A3B"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C60CB6" w:rsidRPr="00937A3B" w:rsidRDefault="00C60CB6" w:rsidP="00C60CB6">
      <w:pPr>
        <w:pStyle w:val="ac"/>
      </w:pPr>
      <w:r w:rsidRPr="00937A3B">
        <w:t>2. </w:t>
      </w:r>
      <w:proofErr w:type="spellStart"/>
      <w:r w:rsidRPr="00937A3B">
        <w:t>Проранжируйте</w:t>
      </w:r>
      <w:proofErr w:type="spellEnd"/>
      <w:r w:rsidRPr="00937A3B">
        <w:t xml:space="preserve"> показатели по 2-3 уровням – высокие, средние, низкие.</w:t>
      </w:r>
    </w:p>
    <w:p w:rsidR="00C60CB6" w:rsidRPr="00937A3B" w:rsidRDefault="00C60CB6" w:rsidP="00C60CB6">
      <w:pPr>
        <w:pStyle w:val="ac"/>
      </w:pPr>
      <w:r w:rsidRPr="00937A3B">
        <w:t>3. При помощи условных знаков, выбранных вами, выполните задание, условные знаки отобразите в легенде карты.</w:t>
      </w:r>
    </w:p>
    <w:p w:rsidR="00C60CB6" w:rsidRPr="00937A3B" w:rsidRDefault="00C60CB6" w:rsidP="00C60CB6">
      <w:pPr>
        <w:pStyle w:val="ac"/>
      </w:pPr>
      <w:r w:rsidRPr="00937A3B"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</w:t>
      </w:r>
    </w:p>
    <w:p w:rsidR="00C60CB6" w:rsidRPr="00937A3B" w:rsidRDefault="00C60CB6" w:rsidP="00C60CB6">
      <w:pPr>
        <w:pStyle w:val="ac"/>
      </w:pPr>
      <w:r w:rsidRPr="00937A3B">
        <w:t xml:space="preserve"> 5. Над северной рамкой (вверху карты) не забудьте написать название выполненной работы .                               </w:t>
      </w:r>
    </w:p>
    <w:p w:rsidR="00C60CB6" w:rsidRPr="00937A3B" w:rsidRDefault="00C60CB6" w:rsidP="00C60CB6">
      <w:pPr>
        <w:pStyle w:val="ac"/>
        <w:rPr>
          <w:u w:val="single"/>
        </w:rPr>
      </w:pPr>
      <w:r w:rsidRPr="00937A3B">
        <w:t xml:space="preserve">  6. </w:t>
      </w:r>
      <w:r w:rsidRPr="00937A3B">
        <w:rPr>
          <w:u w:val="single"/>
        </w:rPr>
        <w:t xml:space="preserve">Не забудьте подписать работу внизу карты!  </w:t>
      </w:r>
    </w:p>
    <w:p w:rsidR="00C60CB6" w:rsidRPr="00937A3B" w:rsidRDefault="00C60CB6" w:rsidP="00C60CB6">
      <w:pPr>
        <w:pStyle w:val="ac"/>
      </w:pPr>
      <w:r w:rsidRPr="00937A3B">
        <w:rPr>
          <w:u w:val="single"/>
        </w:rPr>
        <w:t xml:space="preserve">  </w:t>
      </w:r>
      <w:r w:rsidRPr="00937A3B">
        <w:rPr>
          <w:b/>
          <w:bCs/>
          <w:u w:val="single"/>
        </w:rPr>
        <w:t xml:space="preserve">Помните: </w:t>
      </w:r>
      <w:r w:rsidRPr="00937A3B">
        <w:rPr>
          <w:b/>
          <w:bCs/>
        </w:rPr>
        <w:t xml:space="preserve">работать в контурных картах фломастерами и маркерами </w:t>
      </w:r>
      <w:r w:rsidRPr="00937A3B">
        <w:rPr>
          <w:b/>
          <w:bCs/>
          <w:u w:val="single"/>
        </w:rPr>
        <w:t>запрещено!</w:t>
      </w:r>
    </w:p>
    <w:p w:rsidR="00C60CB6" w:rsidRPr="00937A3B" w:rsidRDefault="00C60CB6" w:rsidP="00C60CB6"/>
    <w:p w:rsidR="00C60CB6" w:rsidRPr="00937A3B" w:rsidRDefault="00C60CB6" w:rsidP="00C60CB6"/>
    <w:p w:rsidR="00C60CB6" w:rsidRPr="00937A3B" w:rsidRDefault="00C60CB6" w:rsidP="00C60CB6"/>
    <w:p w:rsidR="00C60CB6" w:rsidRPr="00937A3B" w:rsidRDefault="00C60CB6" w:rsidP="00C60CB6"/>
    <w:p w:rsidR="00C60CB6" w:rsidRPr="00937A3B" w:rsidRDefault="00C60CB6" w:rsidP="00C60CB6"/>
    <w:p w:rsidR="00C60CB6" w:rsidRPr="00937A3B" w:rsidRDefault="00C60CB6" w:rsidP="00C60CB6"/>
    <w:p w:rsidR="00C60CB6" w:rsidRPr="00937A3B" w:rsidRDefault="00C60CB6" w:rsidP="00C60CB6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37A3B">
        <w:rPr>
          <w:b/>
          <w:bCs/>
          <w:color w:val="000000"/>
        </w:rPr>
        <w:t>Учебно-методическое сопровождение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1. Кузнецов А.П., Савельева Л.Е., Дронов В.П. География. Земля и люди: учебник для 7 класса общеобразовательных учреждений. - М: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2. География: Земля и люди: Электронное приложение к учебнику 7 класса</w:t>
      </w:r>
      <w:proofErr w:type="gramStart"/>
      <w:r w:rsidRPr="00937A3B">
        <w:rPr>
          <w:color w:val="000000"/>
        </w:rPr>
        <w:t xml:space="preserve"> / П</w:t>
      </w:r>
      <w:proofErr w:type="gramEnd"/>
      <w:r w:rsidRPr="00937A3B">
        <w:rPr>
          <w:color w:val="000000"/>
        </w:rPr>
        <w:t xml:space="preserve">од ред. </w:t>
      </w:r>
      <w:proofErr w:type="spellStart"/>
      <w:r w:rsidRPr="00937A3B">
        <w:rPr>
          <w:color w:val="000000"/>
        </w:rPr>
        <w:t>В.П.Дронова</w:t>
      </w:r>
      <w:proofErr w:type="spellEnd"/>
      <w:r w:rsidRPr="00937A3B">
        <w:rPr>
          <w:color w:val="000000"/>
        </w:rPr>
        <w:t xml:space="preserve">. </w:t>
      </w:r>
      <w:proofErr w:type="gramStart"/>
      <w:r w:rsidRPr="00937A3B">
        <w:rPr>
          <w:color w:val="000000"/>
        </w:rPr>
        <w:t>СО-К</w:t>
      </w:r>
      <w:proofErr w:type="gramEnd"/>
      <w:r w:rsidRPr="00937A3B">
        <w:rPr>
          <w:color w:val="000000"/>
        </w:rPr>
        <w:t>.ОМ.</w:t>
      </w:r>
    </w:p>
    <w:p w:rsidR="00C60CB6" w:rsidRPr="00937A3B" w:rsidRDefault="00C60CB6" w:rsidP="00C60CB6">
      <w:pPr>
        <w:rPr>
          <w:color w:val="000000"/>
        </w:rPr>
      </w:pPr>
      <w:r w:rsidRPr="00937A3B">
        <w:rPr>
          <w:color w:val="000000"/>
        </w:rPr>
        <w:t xml:space="preserve">3. </w:t>
      </w:r>
      <w:proofErr w:type="spellStart"/>
      <w:r w:rsidRPr="00937A3B">
        <w:rPr>
          <w:color w:val="000000"/>
        </w:rPr>
        <w:t>Мишняева</w:t>
      </w:r>
      <w:proofErr w:type="spellEnd"/>
      <w:r w:rsidRPr="00937A3B">
        <w:rPr>
          <w:color w:val="000000"/>
        </w:rPr>
        <w:t xml:space="preserve"> Е.Ю., Котляр О.Г., Банникова СВ. География: Земля и люди: Тетрадь-тренажер для 7 класса общеобразовательных учреждений. - М.: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 xml:space="preserve">4. </w:t>
      </w:r>
      <w:proofErr w:type="spellStart"/>
      <w:r w:rsidRPr="00937A3B">
        <w:rPr>
          <w:color w:val="000000"/>
        </w:rPr>
        <w:t>Мишняева</w:t>
      </w:r>
      <w:proofErr w:type="spellEnd"/>
      <w:r w:rsidRPr="00937A3B">
        <w:rPr>
          <w:color w:val="000000"/>
        </w:rPr>
        <w:t xml:space="preserve"> Е.Ю., Котляр О.Г. География: Земля и люди: Тетрадь-практикум для 7 класса об</w:t>
      </w:r>
      <w:r w:rsidRPr="00937A3B">
        <w:rPr>
          <w:color w:val="000000"/>
        </w:rPr>
        <w:softHyphen/>
        <w:t>щеобразовательных учреждений. - М.: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 xml:space="preserve">5. Барабанов В.В., </w:t>
      </w:r>
      <w:proofErr w:type="spellStart"/>
      <w:r w:rsidRPr="00937A3B">
        <w:rPr>
          <w:color w:val="000000"/>
        </w:rPr>
        <w:t>Дюкова</w:t>
      </w:r>
      <w:proofErr w:type="spellEnd"/>
      <w:r w:rsidRPr="00937A3B">
        <w:rPr>
          <w:color w:val="000000"/>
        </w:rPr>
        <w:t xml:space="preserve"> СЕ. География: Земля и люди: Тетрадь-экзаменатор для 7 класса об</w:t>
      </w:r>
      <w:r w:rsidRPr="00937A3B">
        <w:rPr>
          <w:color w:val="000000"/>
        </w:rPr>
        <w:softHyphen/>
        <w:t>щеобразовательных учреждений. - М.: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6. Кузнецов А.П. География: Земля и люди: 7 класс. Атлас. - М.: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7. Кузнецов А.П., Котляр О.Г. География: Земля и люди: 7 класс. Контурные карты. - М.: Просвещение,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 xml:space="preserve">8. </w:t>
      </w:r>
      <w:proofErr w:type="spellStart"/>
      <w:r w:rsidRPr="00937A3B">
        <w:rPr>
          <w:color w:val="000000"/>
        </w:rPr>
        <w:t>Бахчиева</w:t>
      </w:r>
      <w:proofErr w:type="spellEnd"/>
      <w:r w:rsidRPr="00937A3B">
        <w:rPr>
          <w:color w:val="000000"/>
        </w:rPr>
        <w:t xml:space="preserve"> О.А. География: Земля и люди: 7 класс: Методические рекомендации. - М.: Про</w:t>
      </w:r>
      <w:r w:rsidRPr="00937A3B">
        <w:rPr>
          <w:color w:val="000000"/>
        </w:rPr>
        <w:softHyphen/>
        <w:t>свещение, 2010.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9. География: Земля и люди: Интерактивное картографическое пособие: 7 класс</w:t>
      </w:r>
      <w:proofErr w:type="gramStart"/>
      <w:r w:rsidRPr="00937A3B">
        <w:rPr>
          <w:color w:val="000000"/>
        </w:rPr>
        <w:t xml:space="preserve"> / П</w:t>
      </w:r>
      <w:proofErr w:type="gramEnd"/>
      <w:r w:rsidRPr="00937A3B">
        <w:rPr>
          <w:color w:val="000000"/>
        </w:rPr>
        <w:t>од ред. В.П. Дронова. СБ-КОМ.</w:t>
      </w:r>
    </w:p>
    <w:p w:rsidR="00C60CB6" w:rsidRPr="00937A3B" w:rsidRDefault="00C60CB6" w:rsidP="00C60CB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 w:rsidRPr="00937A3B">
        <w:rPr>
          <w:b/>
          <w:bCs/>
          <w:i/>
          <w:iCs/>
          <w:color w:val="000000"/>
        </w:rPr>
        <w:t>Дополнительная литература: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 xml:space="preserve">1. </w:t>
      </w:r>
      <w:proofErr w:type="spellStart"/>
      <w:r w:rsidRPr="00937A3B">
        <w:rPr>
          <w:color w:val="000000"/>
        </w:rPr>
        <w:t>Коринская</w:t>
      </w:r>
      <w:proofErr w:type="spellEnd"/>
      <w:r w:rsidRPr="00937A3B">
        <w:rPr>
          <w:color w:val="000000"/>
        </w:rPr>
        <w:t xml:space="preserve"> В.А., </w:t>
      </w:r>
      <w:proofErr w:type="spellStart"/>
      <w:r w:rsidRPr="00937A3B">
        <w:rPr>
          <w:color w:val="000000"/>
        </w:rPr>
        <w:t>Душина</w:t>
      </w:r>
      <w:proofErr w:type="spellEnd"/>
      <w:r w:rsidRPr="00937A3B">
        <w:rPr>
          <w:color w:val="000000"/>
        </w:rPr>
        <w:t xml:space="preserve"> И.В., </w:t>
      </w:r>
      <w:proofErr w:type="spellStart"/>
      <w:r w:rsidRPr="00937A3B">
        <w:rPr>
          <w:color w:val="000000"/>
        </w:rPr>
        <w:t>Щенев</w:t>
      </w:r>
      <w:proofErr w:type="spellEnd"/>
      <w:r w:rsidRPr="00937A3B">
        <w:rPr>
          <w:color w:val="000000"/>
        </w:rPr>
        <w:t xml:space="preserve"> ВА. Материки, океаны, народы и страны. 7 класс. - М.: Дрофа, 2009.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 xml:space="preserve">2. За страницами учебника географии. - </w:t>
      </w:r>
      <w:proofErr w:type="spellStart"/>
      <w:r w:rsidRPr="00937A3B">
        <w:rPr>
          <w:color w:val="000000"/>
        </w:rPr>
        <w:t>М.:Дрофа</w:t>
      </w:r>
      <w:proofErr w:type="spellEnd"/>
      <w:r w:rsidRPr="00937A3B">
        <w:rPr>
          <w:color w:val="000000"/>
        </w:rPr>
        <w:t>, 2007.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3. География: материки и океаны. 7 класс / О.В. Крылова. - М.: Просвещение, 2008.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t>4. Сиротин В.И. Тетрадь для оценки качества знаний по географии. 7 класс. - М.: Дрофа, 2006.</w:t>
      </w:r>
    </w:p>
    <w:p w:rsidR="00C60CB6" w:rsidRPr="00937A3B" w:rsidRDefault="00C60CB6" w:rsidP="00C60CB6">
      <w:pPr>
        <w:autoSpaceDE w:val="0"/>
        <w:autoSpaceDN w:val="0"/>
        <w:adjustRightInd w:val="0"/>
        <w:rPr>
          <w:color w:val="000000"/>
        </w:rPr>
      </w:pPr>
      <w:r w:rsidRPr="00937A3B">
        <w:rPr>
          <w:color w:val="000000"/>
        </w:rPr>
        <w:lastRenderedPageBreak/>
        <w:t xml:space="preserve">5. Уроки географии с применением информационных технологий. 6-9 классы. Методическое пособие с электронным приложением / И.А. </w:t>
      </w:r>
      <w:proofErr w:type="spellStart"/>
      <w:r w:rsidRPr="00937A3B">
        <w:rPr>
          <w:color w:val="000000"/>
        </w:rPr>
        <w:t>Кугут</w:t>
      </w:r>
      <w:proofErr w:type="spellEnd"/>
      <w:r w:rsidRPr="00937A3B">
        <w:rPr>
          <w:color w:val="000000"/>
        </w:rPr>
        <w:t>, Л.И. Елисеева и др. - М.: Глобус, 2010.</w:t>
      </w:r>
    </w:p>
    <w:p w:rsidR="00C60CB6" w:rsidRPr="00937A3B" w:rsidRDefault="00C60CB6" w:rsidP="00C60CB6">
      <w:pPr>
        <w:ind w:firstLine="720"/>
        <w:rPr>
          <w:b/>
        </w:rPr>
      </w:pPr>
    </w:p>
    <w:p w:rsidR="00C60CB6" w:rsidRPr="00937A3B" w:rsidRDefault="00C60CB6" w:rsidP="00C60CB6">
      <w:pPr>
        <w:ind w:firstLine="720"/>
        <w:jc w:val="center"/>
        <w:rPr>
          <w:b/>
        </w:rPr>
      </w:pPr>
    </w:p>
    <w:p w:rsidR="00C60CB6" w:rsidRPr="00937A3B" w:rsidRDefault="00C60CB6" w:rsidP="00C60CB6">
      <w:pPr>
        <w:ind w:firstLine="720"/>
        <w:jc w:val="center"/>
        <w:rPr>
          <w:b/>
        </w:rPr>
      </w:pPr>
    </w:p>
    <w:p w:rsidR="00C60CB6" w:rsidRPr="00937A3B" w:rsidRDefault="00C60CB6" w:rsidP="00C60CB6">
      <w:pPr>
        <w:ind w:firstLine="720"/>
        <w:jc w:val="center"/>
        <w:rPr>
          <w:b/>
        </w:rPr>
      </w:pPr>
    </w:p>
    <w:p w:rsidR="00C60CB6" w:rsidRPr="00937A3B" w:rsidRDefault="00C60CB6" w:rsidP="00C60CB6">
      <w:pPr>
        <w:ind w:firstLine="720"/>
        <w:jc w:val="center"/>
        <w:rPr>
          <w:b/>
        </w:rPr>
      </w:pPr>
    </w:p>
    <w:p w:rsidR="00C60CB6" w:rsidRPr="00937A3B" w:rsidRDefault="00C60CB6" w:rsidP="00C60CB6">
      <w:pPr>
        <w:ind w:firstLine="720"/>
        <w:jc w:val="center"/>
        <w:rPr>
          <w:b/>
        </w:rPr>
      </w:pPr>
      <w:r w:rsidRPr="00937A3B">
        <w:rPr>
          <w:b/>
        </w:rPr>
        <w:t>Тематическое планирование:</w:t>
      </w:r>
    </w:p>
    <w:p w:rsidR="00C60CB6" w:rsidRPr="00937A3B" w:rsidRDefault="00C60CB6" w:rsidP="00C60CB6"/>
    <w:tbl>
      <w:tblPr>
        <w:tblW w:w="1620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160"/>
        <w:gridCol w:w="539"/>
        <w:gridCol w:w="901"/>
        <w:gridCol w:w="720"/>
        <w:gridCol w:w="4320"/>
        <w:gridCol w:w="3420"/>
        <w:gridCol w:w="1084"/>
        <w:gridCol w:w="720"/>
        <w:gridCol w:w="896"/>
        <w:gridCol w:w="900"/>
      </w:tblGrid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  <w:rPr>
                <w:b/>
              </w:rPr>
            </w:pPr>
            <w:r w:rsidRPr="00937A3B">
              <w:rPr>
                <w:b/>
              </w:rPr>
              <w:t>№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  <w:rPr>
                <w:b/>
              </w:rPr>
            </w:pPr>
            <w:r w:rsidRPr="00937A3B">
              <w:rPr>
                <w:b/>
              </w:rPr>
              <w:t>тема раздела, урока</w:t>
            </w:r>
          </w:p>
          <w:p w:rsidR="00C60CB6" w:rsidRPr="00937A3B" w:rsidRDefault="00C60CB6" w:rsidP="00917003">
            <w:pPr>
              <w:jc w:val="both"/>
              <w:rPr>
                <w:b/>
              </w:rPr>
            </w:pPr>
            <w:r w:rsidRPr="00937A3B">
              <w:rPr>
                <w:b/>
              </w:rPr>
              <w:t>(тип урока)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  <w:rPr>
                <w:b/>
              </w:rPr>
            </w:pPr>
            <w:r w:rsidRPr="00937A3B">
              <w:rPr>
                <w:b/>
              </w:rPr>
              <w:t>Коли</w:t>
            </w:r>
          </w:p>
          <w:p w:rsidR="00C60CB6" w:rsidRPr="00937A3B" w:rsidRDefault="00C60CB6" w:rsidP="00917003">
            <w:pPr>
              <w:jc w:val="center"/>
              <w:rPr>
                <w:b/>
              </w:rPr>
            </w:pPr>
            <w:proofErr w:type="spellStart"/>
            <w:r w:rsidRPr="00937A3B">
              <w:rPr>
                <w:b/>
              </w:rPr>
              <w:t>чество</w:t>
            </w:r>
            <w:proofErr w:type="spellEnd"/>
            <w:r w:rsidRPr="00937A3B">
              <w:rPr>
                <w:b/>
              </w:rPr>
              <w:t xml:space="preserve"> часов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  <w:rPr>
                <w:b/>
              </w:rPr>
            </w:pPr>
            <w:r w:rsidRPr="00937A3B">
              <w:rPr>
                <w:b/>
              </w:rPr>
              <w:t>Тип урока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  <w:rPr>
                <w:b/>
              </w:rPr>
            </w:pPr>
            <w:r w:rsidRPr="00937A3B">
              <w:rPr>
                <w:b/>
              </w:rPr>
              <w:t>вид контроля, измерители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center"/>
              <w:rPr>
                <w:b/>
              </w:rPr>
            </w:pPr>
          </w:p>
          <w:p w:rsidR="00C60CB6" w:rsidRPr="00937A3B" w:rsidRDefault="00C60CB6" w:rsidP="00917003">
            <w:pPr>
              <w:ind w:left="267"/>
              <w:jc w:val="center"/>
              <w:rPr>
                <w:b/>
              </w:rPr>
            </w:pPr>
            <w:r w:rsidRPr="00937A3B">
              <w:rPr>
                <w:b/>
              </w:rPr>
              <w:t>обязательные</w:t>
            </w:r>
          </w:p>
          <w:p w:rsidR="00C60CB6" w:rsidRPr="00937A3B" w:rsidRDefault="00C60CB6" w:rsidP="00917003">
            <w:pPr>
              <w:ind w:left="162"/>
              <w:jc w:val="center"/>
              <w:rPr>
                <w:b/>
              </w:rPr>
            </w:pPr>
            <w:r w:rsidRPr="00937A3B">
              <w:rPr>
                <w:b/>
              </w:rPr>
              <w:t>элементы</w:t>
            </w:r>
          </w:p>
          <w:p w:rsidR="00C60CB6" w:rsidRPr="00937A3B" w:rsidRDefault="00C60CB6" w:rsidP="00917003">
            <w:pPr>
              <w:ind w:left="207"/>
              <w:jc w:val="center"/>
              <w:rPr>
                <w:b/>
              </w:rPr>
            </w:pPr>
            <w:r w:rsidRPr="00937A3B">
              <w:rPr>
                <w:b/>
              </w:rPr>
              <w:t>содержания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  <w:rPr>
                <w:b/>
              </w:rPr>
            </w:pPr>
            <w:r w:rsidRPr="00937A3B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  <w:rPr>
                <w:rStyle w:val="FontStyle62"/>
                <w:b/>
                <w:sz w:val="24"/>
                <w:szCs w:val="24"/>
              </w:rPr>
            </w:pPr>
            <w:proofErr w:type="spellStart"/>
            <w:r w:rsidRPr="00937A3B">
              <w:rPr>
                <w:rStyle w:val="FontStyle62"/>
                <w:b/>
                <w:sz w:val="24"/>
                <w:szCs w:val="24"/>
              </w:rPr>
              <w:t>Лаборатор</w:t>
            </w:r>
            <w:proofErr w:type="spellEnd"/>
          </w:p>
          <w:p w:rsidR="00C60CB6" w:rsidRPr="00937A3B" w:rsidRDefault="00C60CB6" w:rsidP="00917003">
            <w:pPr>
              <w:jc w:val="center"/>
              <w:rPr>
                <w:rStyle w:val="FontStyle62"/>
                <w:b/>
                <w:sz w:val="24"/>
                <w:szCs w:val="24"/>
              </w:rPr>
            </w:pPr>
            <w:proofErr w:type="spellStart"/>
            <w:r w:rsidRPr="00937A3B">
              <w:rPr>
                <w:rStyle w:val="FontStyle62"/>
                <w:b/>
                <w:sz w:val="24"/>
                <w:szCs w:val="24"/>
              </w:rPr>
              <w:t>ные</w:t>
            </w:r>
            <w:proofErr w:type="spellEnd"/>
            <w:r w:rsidRPr="00937A3B">
              <w:rPr>
                <w:rStyle w:val="FontStyle62"/>
                <w:b/>
                <w:sz w:val="24"/>
                <w:szCs w:val="24"/>
              </w:rPr>
              <w:t xml:space="preserve"> и </w:t>
            </w:r>
            <w:proofErr w:type="spellStart"/>
            <w:r w:rsidRPr="00937A3B">
              <w:rPr>
                <w:rStyle w:val="FontStyle62"/>
                <w:b/>
                <w:sz w:val="24"/>
                <w:szCs w:val="24"/>
              </w:rPr>
              <w:t>практичес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proofErr w:type="gramStart"/>
            <w:r w:rsidRPr="00937A3B">
              <w:rPr>
                <w:rStyle w:val="FontStyle62"/>
                <w:b/>
                <w:sz w:val="24"/>
                <w:szCs w:val="24"/>
              </w:rPr>
              <w:t>кие</w:t>
            </w:r>
            <w:proofErr w:type="gramEnd"/>
            <w:r w:rsidRPr="00937A3B">
              <w:rPr>
                <w:rStyle w:val="FontStyle62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  <w:rPr>
                <w:b/>
              </w:rPr>
            </w:pPr>
            <w:r w:rsidRPr="00937A3B">
              <w:rPr>
                <w:b/>
              </w:rPr>
              <w:t>домашнее зад</w:t>
            </w:r>
          </w:p>
          <w:p w:rsidR="00C60CB6" w:rsidRPr="00937A3B" w:rsidRDefault="00C60CB6" w:rsidP="00917003">
            <w:pPr>
              <w:jc w:val="center"/>
              <w:rPr>
                <w:b/>
              </w:rPr>
            </w:pPr>
            <w:proofErr w:type="spellStart"/>
            <w:r w:rsidRPr="00937A3B">
              <w:rPr>
                <w:b/>
              </w:rPr>
              <w:t>ание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pStyle w:val="Style32"/>
              <w:widowControl/>
              <w:tabs>
                <w:tab w:val="left" w:pos="821"/>
              </w:tabs>
              <w:spacing w:before="19"/>
              <w:ind w:firstLine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937A3B">
              <w:rPr>
                <w:rStyle w:val="FontStyle62"/>
                <w:b/>
                <w:sz w:val="24"/>
                <w:szCs w:val="24"/>
              </w:rPr>
              <w:t>Дата проведения</w:t>
            </w:r>
          </w:p>
          <w:p w:rsidR="00C60CB6" w:rsidRPr="00937A3B" w:rsidRDefault="00C60CB6" w:rsidP="00917003">
            <w:pPr>
              <w:pStyle w:val="Style32"/>
              <w:widowControl/>
              <w:tabs>
                <w:tab w:val="left" w:pos="821"/>
              </w:tabs>
              <w:spacing w:before="19"/>
              <w:ind w:firstLine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937A3B">
              <w:rPr>
                <w:rStyle w:val="FontStyle62"/>
                <w:b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pStyle w:val="Style32"/>
              <w:widowControl/>
              <w:tabs>
                <w:tab w:val="left" w:pos="821"/>
              </w:tabs>
              <w:spacing w:before="19"/>
              <w:ind w:firstLine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937A3B">
              <w:rPr>
                <w:rStyle w:val="FontStyle62"/>
                <w:b/>
                <w:sz w:val="24"/>
                <w:szCs w:val="24"/>
              </w:rPr>
              <w:t>Дата проведения</w:t>
            </w:r>
          </w:p>
          <w:p w:rsidR="00C60CB6" w:rsidRPr="00937A3B" w:rsidRDefault="00C60CB6" w:rsidP="00917003">
            <w:pPr>
              <w:pStyle w:val="Style32"/>
              <w:widowControl/>
              <w:tabs>
                <w:tab w:val="left" w:pos="821"/>
              </w:tabs>
              <w:spacing w:before="19"/>
              <w:ind w:firstLine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937A3B">
              <w:rPr>
                <w:rStyle w:val="FontStyle62"/>
                <w:b/>
                <w:sz w:val="24"/>
                <w:szCs w:val="24"/>
              </w:rPr>
              <w:t>Факт</w:t>
            </w: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Введение – 2 ч.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  </w:t>
            </w:r>
          </w:p>
        </w:tc>
      </w:tr>
      <w:tr w:rsidR="00C60CB6" w:rsidRPr="00937A3B" w:rsidTr="00917003">
        <w:trPr>
          <w:trHeight w:val="22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  <w:rPr>
                <w:b/>
                <w:i/>
              </w:rPr>
            </w:pPr>
            <w:r w:rsidRPr="00937A3B">
              <w:t xml:space="preserve"> Как люди открывали и изучали Землю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 освоения нового материала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Что изучает география материков и океанов. Методы исследования в географии. Взаимосвязь природы и человека. Материки. Острова. Части света.</w:t>
            </w:r>
          </w:p>
          <w:p w:rsidR="00C60CB6" w:rsidRPr="00937A3B" w:rsidRDefault="00C60CB6" w:rsidP="00917003">
            <w:pPr>
              <w:jc w:val="both"/>
            </w:pPr>
            <w:r w:rsidRPr="00937A3B">
              <w:t>Основные этапы накопления знаний о Земле. Ученые древности. Эпоха Великих географических открытий. Современный этап развития географии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предмет изучения курса, его структуру, показывать материки, части света, океаны, острова</w:t>
            </w:r>
          </w:p>
          <w:p w:rsidR="00C60CB6" w:rsidRPr="00937A3B" w:rsidRDefault="00C60CB6" w:rsidP="00917003">
            <w:pPr>
              <w:jc w:val="both"/>
            </w:pPr>
            <w:r w:rsidRPr="00937A3B">
              <w:t>Называть великих ученых и первооткрывателей, знать маршрут их экспедиций, результат. Делать выводы о значении Великих географических открытий.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В контурной карте отметить маршруты исследователей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§ 1,2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5</w:t>
            </w:r>
            <w:r w:rsidR="00C60CB6" w:rsidRPr="00937A3B">
              <w:t>.09.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Карты материков и океанов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карточками, устный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Роль карты. Виды карт: по охвату территории, по содержанию, по масштабу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Определять роль карт в науке и жизни людей, называть основные группы карт и их свойства, описывать карту по плану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7.</w:t>
            </w:r>
            <w:r w:rsidR="00C60CB6" w:rsidRPr="00937A3B">
              <w:t>09.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РАЗДЕЛ </w:t>
            </w:r>
            <w:r w:rsidRPr="00937A3B">
              <w:rPr>
                <w:b/>
                <w:lang w:val="en-US"/>
              </w:rPr>
              <w:t>I</w:t>
            </w:r>
            <w:r w:rsidRPr="00937A3B">
              <w:rPr>
                <w:b/>
              </w:rPr>
              <w:t>. ГЛАВНЫЕ ОСОБЕННОСТИ ПРИРОДЫ ЗЕМЛИ – 15 ч.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Литосфера и рельеф Земли -  3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Происхождение материков и океанов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карточками-заданиями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Происхождение Земли. Строение Земной коры. Литосферные плиты. Теория А. </w:t>
            </w:r>
            <w:proofErr w:type="spellStart"/>
            <w:r w:rsidRPr="00937A3B">
              <w:t>Вегенера</w:t>
            </w:r>
            <w:proofErr w:type="spellEnd"/>
            <w:r w:rsidRPr="00937A3B">
              <w:t>. Карты строения земной коры. Сейсмические пояса.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 основную теорию происхождения Земли, понимать суть теории литосферных плит. Показывать их на карте. Уметь анализировать карту строения земной коры. Знать строение Земли, земной коры.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§4,.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12</w:t>
            </w:r>
            <w:r w:rsidR="00C60CB6" w:rsidRPr="00937A3B">
              <w:t>.09.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Земли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Понятие о внутренних и внешних силах, формирующих облик Земли. Области древней и новой складчатости, платформы. Вулканы и землетрясения.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Приводить примеры Внутренних и внешних сил. Понимать соответствие крупных единиц литосферы рельефу.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В </w:t>
            </w:r>
            <w:proofErr w:type="gramStart"/>
            <w:r w:rsidRPr="00937A3B">
              <w:t>К</w:t>
            </w:r>
            <w:proofErr w:type="gramEnd"/>
            <w:r w:rsidRPr="00937A3B">
              <w:t>/к отметить Сейсмические пояса, действующие вулканы.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§5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14</w:t>
            </w:r>
            <w:r w:rsidR="00C60CB6" w:rsidRPr="00937A3B">
              <w:t>.09.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Итоговый урок по теме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Контроль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Тесты, задания по карточкам.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Контроль, проверка и анализ знаний и умений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В </w:t>
            </w:r>
            <w:proofErr w:type="gramStart"/>
            <w:r w:rsidRPr="00937A3B">
              <w:t>к</w:t>
            </w:r>
            <w:proofErr w:type="gramEnd"/>
            <w:r w:rsidRPr="00937A3B">
              <w:t>/к  отметить заданные объекты.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r>
              <w:t>19</w:t>
            </w:r>
            <w:r w:rsidR="00C60CB6" w:rsidRPr="00937A3B">
              <w:t>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Атмосфера и климаты Земли  - 4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Роль атмосферы в жизни Земли. Климатообразующие факторы.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усвоения нового матер</w:t>
            </w:r>
            <w:r w:rsidRPr="00937A3B">
              <w:lastRenderedPageBreak/>
              <w:t>иала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lastRenderedPageBreak/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Строение атмосферы. Экологические проблемы. Климатические карты. Распределение температуры воздуха по поверхности Земли. Изотермы. Изолинии.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строение атмосферы, экологические проблемы. Уметь анализировать климатические карты, знать, как распределена температура по поверхности Земли.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§6 задание 1 на стр. 35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21</w:t>
            </w:r>
            <w:r w:rsidR="00C60CB6" w:rsidRPr="00937A3B">
              <w:t>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Воздушные массы и постоянные ветры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Распределение поясов атмосферного давления. Восходящие, нисходящие движения воздуха. Постоянные ветры. Воздушные массы, их роль.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Объяснять понятия «восходящие», «нисходящие» потоки, причины возникновения областей повышенного/пониженного давления, причины неравномерного распределения осадков.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картой. Дать описание климата города по плану.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26</w:t>
            </w:r>
            <w:r w:rsidR="00C60CB6" w:rsidRPr="00937A3B">
              <w:t>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Климатические пояса Земли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Основные и переходные климатические пояса. Климатообразующие факторы.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и показывать климатические пояса, иметь представление об основных и переходных климатических поясах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В </w:t>
            </w:r>
            <w:proofErr w:type="gramStart"/>
            <w:r w:rsidRPr="00937A3B">
              <w:t>к</w:t>
            </w:r>
            <w:proofErr w:type="gramEnd"/>
            <w:r w:rsidRPr="00937A3B">
              <w:t xml:space="preserve">/к отметить климатические пояса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28</w:t>
            </w:r>
            <w:r w:rsidR="00C60CB6" w:rsidRPr="00937A3B">
              <w:t>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Контрольная работа по теме «Атмосфера и климаты земли»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Контроль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Тесты, работа с карточками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Контроль и проверка полученных знаний по темам – климат, погода, воздушные массы и ветры, климатические пояса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климатические пояса, уметь показывать их на карте, понимать причины неравномерного распределения тепла и влаги на Земле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 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3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rPr>
          <w:trHeight w:val="70"/>
        </w:trPr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Гидросфера – 5 ч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 </w:t>
            </w: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Воды Мирового океана.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Формирование 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Роль океана в жизни Земли. Происхождение вод океана. Свойства вод океана. Льды в океане. Водные массы.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Самостоятельно добывать знания, строить рассказ-объяснение, называть и показывать течения, объяснять роль океана в жизни Земли, свойства вод, образование течений, различия свойств водных масс океана.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§ 9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5</w:t>
            </w:r>
            <w:r w:rsidR="00C60CB6" w:rsidRPr="00937A3B">
              <w:t>.10.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Практическая работа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Урок-практикум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proofErr w:type="spellStart"/>
            <w:proofErr w:type="gramStart"/>
            <w:r w:rsidRPr="00937A3B">
              <w:t>Геогр</w:t>
            </w:r>
            <w:proofErr w:type="spellEnd"/>
            <w:proofErr w:type="gramEnd"/>
            <w:r w:rsidRPr="00937A3B">
              <w:t xml:space="preserve"> дик</w:t>
            </w:r>
          </w:p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тант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Схема поверхностных течений.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Работа с текстом учебника и </w:t>
            </w:r>
            <w:proofErr w:type="spellStart"/>
            <w:r w:rsidRPr="00937A3B">
              <w:t>контур</w:t>
            </w:r>
            <w:proofErr w:type="gramStart"/>
            <w:r w:rsidRPr="00937A3B">
              <w:t>.</w:t>
            </w:r>
            <w:r w:rsidRPr="00937A3B">
              <w:lastRenderedPageBreak/>
              <w:t>к</w:t>
            </w:r>
            <w:proofErr w:type="gramEnd"/>
            <w:r w:rsidRPr="00937A3B">
              <w:t>артами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>§ 10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10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Жизнь в океане.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Фронтальный опрос</w:t>
            </w:r>
          </w:p>
          <w:p w:rsidR="00C60CB6" w:rsidRPr="00937A3B" w:rsidRDefault="00C60CB6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Разнообразие морских организмов. Распространение жизни в океане, биологические богатства.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закономерности распространения живых организмов на Земле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§11 12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12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Взаимодействие океана с атмосферой и сушей.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применения знаний и умений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Взаимодействие океана с атмосферой и сушей: морские воздушные массы, морской климат.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Описывать взаимодействие океана с атмосферой  и сушей, знать понятия «муссон», «морские воздушные массы»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Работа группами с заданиями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17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Итоговый урок по теме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 проверки и контроля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Письменная работа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Контроль, проверка и анализ полученных знаний и умений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названия течений и уметь показывать их роль на карте, понимать значение гидросферы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19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Географическая оболочка  -  3 ч. 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 </w:t>
            </w: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Географическая оболочка. Природные комплексы.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 освоения нового </w:t>
            </w:r>
            <w:proofErr w:type="spellStart"/>
            <w:r w:rsidRPr="00937A3B">
              <w:t>материа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r w:rsidRPr="00937A3B">
              <w:t>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proofErr w:type="gramStart"/>
            <w:r w:rsidRPr="00937A3B">
              <w:t>Бесе</w:t>
            </w:r>
            <w:proofErr w:type="gramEnd"/>
          </w:p>
          <w:p w:rsidR="00C60CB6" w:rsidRPr="00937A3B" w:rsidRDefault="00C60CB6" w:rsidP="00917003">
            <w:pPr>
              <w:jc w:val="center"/>
            </w:pPr>
            <w:r w:rsidRPr="00937A3B">
              <w:t>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Строение и состав географической оболочки, круговорот веществ и энергии. Роль живых организмов в формировании природы. Природные комплексы. Разнообразие природных комплексов.  Антропогенные природные комплексы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свойства географической оболочки, Описывать схему строения природного комплекса, знать определение географической оболочки, природного комплекса, антропогенного комплекса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§13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24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Природная зональность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</w:t>
            </w:r>
            <w:proofErr w:type="spellStart"/>
            <w:r w:rsidRPr="00937A3B">
              <w:t>практи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r w:rsidRPr="00937A3B">
              <w:t>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Письменная работа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 xml:space="preserve"> Природная зона, зональность. Закономерности размещения природных зон на Земле.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объяснять причины зональности, признаки широтной зональности и высотной поясности.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Работа группами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26</w:t>
            </w:r>
            <w:r w:rsidR="00C60CB6" w:rsidRPr="00937A3B">
              <w:t xml:space="preserve">.10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Освоение Земли Человеком. Страны мира.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</w:t>
            </w:r>
            <w:r w:rsidRPr="00937A3B">
              <w:lastRenderedPageBreak/>
              <w:t>й опрос</w:t>
            </w:r>
          </w:p>
          <w:p w:rsidR="00C60CB6" w:rsidRPr="00937A3B" w:rsidRDefault="00C60CB6" w:rsidP="00917003">
            <w:pPr>
              <w:jc w:val="center"/>
            </w:pPr>
            <w:r w:rsidRPr="00937A3B">
              <w:t>Работа с заданиями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lastRenderedPageBreak/>
              <w:t xml:space="preserve">Расселение человека по материкам. Главные области расселения. Основные виды хозяйственной </w:t>
            </w:r>
            <w:r w:rsidRPr="00937A3B">
              <w:lastRenderedPageBreak/>
              <w:t>деятельности человека, их влияние на природные комплексы. Разнообразие стран мира.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lastRenderedPageBreak/>
              <w:t xml:space="preserve">Называть и показывать пути расселения человека, основные районы повышенной </w:t>
            </w:r>
            <w:r w:rsidRPr="00937A3B">
              <w:lastRenderedPageBreak/>
              <w:t>плотности населения Земли, основные виды хозяйственной деятельности, знать крупнейшие страны и их столицы.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§16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31</w:t>
            </w:r>
            <w:r w:rsidR="00C60CB6" w:rsidRPr="00937A3B">
              <w:t>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РАЗДЕЛ </w:t>
            </w:r>
            <w:r w:rsidRPr="00937A3B">
              <w:rPr>
                <w:b/>
                <w:lang w:val="en-US"/>
              </w:rPr>
              <w:t>II</w:t>
            </w:r>
            <w:r w:rsidRPr="00937A3B">
              <w:rPr>
                <w:b/>
              </w:rPr>
              <w:t>. ОКЕАНЫ И МАТЕРИКИ - 50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Океаны  -  5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rPr>
          <w:trHeight w:val="23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Тихий океан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 освоения нового </w:t>
            </w:r>
            <w:proofErr w:type="spellStart"/>
            <w:r w:rsidRPr="00937A3B">
              <w:t>материа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r w:rsidRPr="00937A3B">
              <w:t>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Самый глубокий, древний, большой океан. ФГП океана. История исследования, особенности природы. Виды хозяйственной деятельности в Тихом океане.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и показывать важнейшие географические объекты, ресурсы, районы добычи полезных ископаемых, природные пояса, крупнейшие порты. Объяснять особенности рельефа дна, образование течений, их влияние на прилегающую сушу.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Работа с контурными картами по нанесению важнейших объектов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§17</w:t>
            </w:r>
          </w:p>
          <w:p w:rsidR="00C60CB6" w:rsidRPr="00937A3B" w:rsidRDefault="00C60CB6" w:rsidP="00917003">
            <w:r w:rsidRPr="00937A3B">
              <w:t xml:space="preserve">доклады 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9</w:t>
            </w:r>
            <w:r w:rsidR="00C60CB6" w:rsidRPr="00937A3B">
              <w:t>.11.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19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Индийский океан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Беседа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Геогр</w:t>
            </w:r>
            <w:proofErr w:type="gramStart"/>
            <w:r w:rsidRPr="00937A3B">
              <w:t>.д</w:t>
            </w:r>
            <w:proofErr w:type="gramEnd"/>
            <w:r w:rsidRPr="00937A3B">
              <w:t>ик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тант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Океан первых мореплавателей. ФГП океана. История исследования, особенности природы. Виды хозяйственной деятельности в Тихом океане.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и показывать важнейшие географические объекты, ресурсы, районы добычи полезных ископаемых, природные пояса, крупнейшие порты. Объяснять особенности рельефа дна, образование течений, их влияние на прилегающую сушу.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контурными картами по нанесению важнейших объектов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§18</w:t>
            </w:r>
          </w:p>
          <w:p w:rsidR="00C60CB6" w:rsidRPr="00937A3B" w:rsidRDefault="00C60CB6" w:rsidP="00917003">
            <w:r w:rsidRPr="00937A3B">
              <w:t xml:space="preserve">Подготовить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14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20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Атлантический океан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Урок-конференция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</w:t>
            </w:r>
            <w:r w:rsidRPr="00937A3B">
              <w:lastRenderedPageBreak/>
              <w:t>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lastRenderedPageBreak/>
              <w:t>Атлантика – главный водный путь на Земле. ФГП океана. История исследования, особенности природы. Виды хозяйственной деятельности в Тихом океане.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Называть и показывать важнейшие географические объекты, ресурсы, районы добычи полезных ископаемых, природные пояса, крупнейшие </w:t>
            </w:r>
            <w:r w:rsidRPr="00937A3B">
              <w:lastRenderedPageBreak/>
              <w:t>порты. Объяснять особенности рельефа дна, образование течений, их влияние на прилегающую сушу. Знать историческое значение океана.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Работа с контурными картами по </w:t>
            </w:r>
            <w:r w:rsidRPr="00937A3B">
              <w:lastRenderedPageBreak/>
              <w:t>нанесению важнейших объектов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>§19</w:t>
            </w:r>
          </w:p>
          <w:p w:rsidR="00C60CB6" w:rsidRPr="00937A3B" w:rsidRDefault="00C60CB6" w:rsidP="00917003">
            <w:r w:rsidRPr="00937A3B">
              <w:t>Подготовить докл</w:t>
            </w:r>
            <w:r w:rsidRPr="00937A3B">
              <w:lastRenderedPageBreak/>
              <w:t xml:space="preserve">ады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lastRenderedPageBreak/>
              <w:t>16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21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Северный Ледовитый океан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Работа с карточками с  заданиями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Самый суровый океан. ФГП океана. История исследования, особенности природы. Виды хозяйственной деятельности в Тихом океане.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Называть и показывать важнейшие географические объекты, ресурсы, районы добычи полезных ископаемых, природные пояса, крупнейшие порты. Объяснять особенности рельефа дна, образование течений, их влияние на прилегающую сушу. Показывать Северный морской путь.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Работа с контурными картами по нанесению важнейших объектов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§20</w:t>
            </w:r>
          </w:p>
          <w:p w:rsidR="00C60CB6" w:rsidRPr="00937A3B" w:rsidRDefault="00C60CB6" w:rsidP="00917003">
            <w:r w:rsidRPr="00937A3B"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21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Обобщающий урок по теме «Океаны»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Урок-игра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ind w:left="72"/>
            </w:pPr>
            <w:r w:rsidRPr="00937A3B">
              <w:t>Обобщение и систематизация знаний по темам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океаны, моря, заливы, проливы, уметь показывать их на карте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23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Материки - 45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Южные материки  - 27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22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Общие особенности южных материков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освоения нового материала, беседа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 xml:space="preserve"> 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Особенности положения и общие черты  рельефа. Общие особенности климата и внутренних вод: положение в низких широтах и др. Общие особенности расположения природных зон. Типы почв, закономерность их размещения на южных материках.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Иметь представление об особенностях природы южных материков, обусловленных общей историей развития. Знать понятие ГП, называть и показывать основные формы рельефа</w:t>
            </w:r>
            <w:proofErr w:type="gramStart"/>
            <w:r w:rsidRPr="00937A3B">
              <w:t>.</w:t>
            </w:r>
            <w:proofErr w:type="gramEnd"/>
            <w:r w:rsidRPr="00937A3B">
              <w:t xml:space="preserve"> </w:t>
            </w:r>
            <w:proofErr w:type="gramStart"/>
            <w:r w:rsidRPr="00937A3B">
              <w:t>н</w:t>
            </w:r>
            <w:proofErr w:type="gramEnd"/>
            <w:r w:rsidRPr="00937A3B">
              <w:t xml:space="preserve">азывать и показывать крупные реки и озера, климатические пояса и области.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§21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28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Африка – 9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25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ФГП Африки. Исследования </w:t>
            </w:r>
            <w:r w:rsidRPr="00937A3B">
              <w:lastRenderedPageBreak/>
              <w:t>Африки.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lastRenderedPageBreak/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</w:t>
            </w:r>
            <w:r w:rsidRPr="00937A3B">
              <w:lastRenderedPageBreak/>
              <w:t>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>Фронтал</w:t>
            </w:r>
            <w:r w:rsidRPr="00937A3B">
              <w:lastRenderedPageBreak/>
              <w:t>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lastRenderedPageBreak/>
              <w:t xml:space="preserve">Географическое положение, исследования Африки русскими и </w:t>
            </w:r>
            <w:r w:rsidRPr="00937A3B">
              <w:lastRenderedPageBreak/>
              <w:t>зарубежными путешественниками.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lastRenderedPageBreak/>
              <w:t xml:space="preserve">Называть имена исследователей континента и </w:t>
            </w:r>
            <w:r w:rsidRPr="00937A3B">
              <w:lastRenderedPageBreak/>
              <w:t>результаты их работы, определять ФГП материка, показывать крайние точки, элементы береговой линии, знать протяженность материка с севера на юг и с запада на восток, влияние ФГП на особенности природы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Работа с  картой, </w:t>
            </w:r>
            <w:r w:rsidRPr="00937A3B">
              <w:lastRenderedPageBreak/>
              <w:t>заполнение таблицы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lastRenderedPageBreak/>
              <w:t>§24</w:t>
            </w:r>
          </w:p>
          <w:p w:rsidR="00C60CB6" w:rsidRPr="00937A3B" w:rsidRDefault="00C60CB6" w:rsidP="00917003">
            <w:r w:rsidRPr="00937A3B">
              <w:t>Запо</w:t>
            </w:r>
            <w:r w:rsidRPr="00937A3B">
              <w:lastRenderedPageBreak/>
              <w:t xml:space="preserve">лнить табл. в тетради: исследователи, их </w:t>
            </w:r>
            <w:proofErr w:type="spellStart"/>
            <w:r w:rsidRPr="00937A3B">
              <w:t>открытия</w:t>
            </w:r>
            <w:proofErr w:type="gramStart"/>
            <w:r w:rsidRPr="00937A3B">
              <w:t>,з</w:t>
            </w:r>
            <w:proofErr w:type="gramEnd"/>
            <w:r w:rsidRPr="00937A3B">
              <w:t>начение</w:t>
            </w:r>
            <w:proofErr w:type="spellEnd"/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lastRenderedPageBreak/>
              <w:t>30</w:t>
            </w:r>
            <w:r w:rsidR="00C60CB6" w:rsidRPr="00937A3B">
              <w:t>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26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и полезные ископаемые Африки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Особенности рельефа. Полезные ископаемые.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рельефа, зависимость форм рельефа от тектонического строения материка.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называть и показывать на карте крупные формы рельефа, месторождения полезных ископаемых.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</w:p>
          <w:p w:rsidR="00C60CB6" w:rsidRPr="00937A3B" w:rsidRDefault="00C60CB6" w:rsidP="00917003">
            <w:r w:rsidRPr="00937A3B">
              <w:t>к/карте крупных форм рельефа и месторождений полезных ископаемых.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§25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5</w:t>
            </w:r>
            <w:r w:rsidR="00C60CB6" w:rsidRPr="00937A3B">
              <w:t>.12.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27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Климат Африки.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</w:t>
            </w:r>
            <w:proofErr w:type="spellStart"/>
            <w:r w:rsidRPr="00937A3B">
              <w:t>практи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r w:rsidRPr="00937A3B">
              <w:t>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Геогр</w:t>
            </w:r>
            <w:proofErr w:type="gramStart"/>
            <w:r w:rsidRPr="00937A3B">
              <w:t>.д</w:t>
            </w:r>
            <w:proofErr w:type="gramEnd"/>
            <w:r w:rsidRPr="00937A3B">
              <w:t>ик</w:t>
            </w:r>
            <w:proofErr w:type="spellEnd"/>
          </w:p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тант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 xml:space="preserve">Климатические пояса Африки.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Называть и показывать территории с определенным типом климата, характерные типы погод, определять температуру и количество осадков по карте, объяснять причины формирования типов климата на континенте.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Работа с картами атласа, заполнение табл. в </w:t>
            </w:r>
            <w:proofErr w:type="spellStart"/>
            <w:r w:rsidRPr="00937A3B">
              <w:t>тетр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§26</w:t>
            </w:r>
          </w:p>
          <w:p w:rsidR="00C60CB6" w:rsidRPr="00937A3B" w:rsidRDefault="00C60CB6" w:rsidP="00917003"/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7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Внутренние воды. Африки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</w:t>
            </w:r>
            <w:r w:rsidRPr="00937A3B">
              <w:lastRenderedPageBreak/>
              <w:t>анный урок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lastRenderedPageBreak/>
              <w:t>Письмен</w:t>
            </w:r>
            <w:r w:rsidRPr="00937A3B">
              <w:lastRenderedPageBreak/>
              <w:t>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lastRenderedPageBreak/>
              <w:t xml:space="preserve">Основные речные системы: Нил, Конго, Нигер, Замбези. Озёра Африки: </w:t>
            </w:r>
            <w:r w:rsidRPr="00937A3B">
              <w:lastRenderedPageBreak/>
              <w:t xml:space="preserve">Танганьика, Виктория, Чад. Значение рек и озёр в жизни населения.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lastRenderedPageBreak/>
              <w:t>Знать: основные речные системы, озёра материка.</w:t>
            </w:r>
          </w:p>
          <w:p w:rsidR="00C60CB6" w:rsidRPr="00937A3B" w:rsidRDefault="00C60CB6" w:rsidP="00917003">
            <w:pPr>
              <w:jc w:val="both"/>
            </w:pPr>
            <w:r w:rsidRPr="00937A3B">
              <w:lastRenderedPageBreak/>
              <w:t>Уметь: показывать внутренние воды на карте.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</w:t>
            </w:r>
            <w:r w:rsidRPr="00937A3B">
              <w:lastRenderedPageBreak/>
              <w:t xml:space="preserve">к/карте крупных рек и озёр,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lastRenderedPageBreak/>
              <w:t>§7</w:t>
            </w:r>
          </w:p>
          <w:p w:rsidR="00C60CB6" w:rsidRPr="00937A3B" w:rsidRDefault="00C60CB6" w:rsidP="00917003"/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lastRenderedPageBreak/>
              <w:t>12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28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Природные зоны Влияние человека на природу. Заповедники и национальные парки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Расположение и характеристика природных зон Африки. Влияние человека на природу Африки. Стихийные бедствия. Оценка современной ситуации, прогноз на будущее, пути решения проблем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природных зон материка. Называть и показывать национальные парки и заповедники, объяснять изменения природы под влиянием деятельности человека, искать пути для решения экологических проблем.</w:t>
            </w:r>
          </w:p>
          <w:p w:rsidR="00C60CB6" w:rsidRPr="00937A3B" w:rsidRDefault="00C60CB6" w:rsidP="00917003">
            <w:pPr>
              <w:jc w:val="both"/>
            </w:pPr>
            <w:r w:rsidRPr="00937A3B"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картами атласа. Сравнительный анализ природных зон.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  <w:r w:rsidRPr="00937A3B">
              <w:t>§28, 29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pPr>
              <w:jc w:val="center"/>
            </w:pPr>
            <w:r>
              <w:t>14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Итоговая контрольная работа за 1 полугодие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Контрольная работа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тест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Контроль полученных знаний по темам «Главные особенности Земли», «Океаны Земли», «Африка»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r>
              <w:t>19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30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Население и политическая карта. </w:t>
            </w:r>
            <w:r w:rsidRPr="00937A3B">
              <w:rPr>
                <w:color w:val="FF0000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Формирование 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Численность и размещение населения. Историко-географические этапы заселения Африки. Определение географических различий в плотности населения, распространении рас, народов и религий. Адаптация человека к условиям окружающей среды (одежда, жилище, питание).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численность, плотность, особенности размещения населения, современную политическую карту. </w:t>
            </w:r>
          </w:p>
          <w:p w:rsidR="00C60CB6" w:rsidRPr="00937A3B" w:rsidRDefault="00C60CB6" w:rsidP="00917003">
            <w:pPr>
              <w:jc w:val="both"/>
            </w:pPr>
            <w:r w:rsidRPr="00937A3B">
              <w:t xml:space="preserve">Уметь: определять по карте географическое положение страны и </w:t>
            </w:r>
            <w:proofErr w:type="spellStart"/>
            <w:r w:rsidRPr="00937A3B">
              <w:t>ёе</w:t>
            </w:r>
            <w:proofErr w:type="spellEnd"/>
            <w:r w:rsidRPr="00937A3B">
              <w:t xml:space="preserve"> столицы.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картами в атласах,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§30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007A37" w:rsidP="00917003">
            <w:r>
              <w:t>21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Страны Северной, Центральной и Западной Африки.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Урок-практикум </w:t>
            </w:r>
          </w:p>
          <w:p w:rsidR="00C60CB6" w:rsidRPr="00937A3B" w:rsidRDefault="00C60CB6" w:rsidP="0091700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 xml:space="preserve">Влияние природно-исторических условий на формирование регионов Африки.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состав территории, черты различия между странами, входящими в регион. Гл. особенности населения: язык, быт, народные промыслы, религия, крупные города.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показывать на карте  ос. Регионы Африки, описывать природные условия населения и хозяйственной жизни одной из стран.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roofErr w:type="spellStart"/>
            <w:r w:rsidRPr="00937A3B">
              <w:t>Самост</w:t>
            </w:r>
            <w:proofErr w:type="spellEnd"/>
            <w:r w:rsidRPr="00937A3B">
              <w:t>.</w:t>
            </w:r>
          </w:p>
          <w:p w:rsidR="00C60CB6" w:rsidRPr="00937A3B" w:rsidRDefault="00C60CB6" w:rsidP="00917003">
            <w:r w:rsidRPr="00937A3B">
              <w:t xml:space="preserve">работа с текстом учебника, атласом – заполнение таблицы, выявление </w:t>
            </w:r>
            <w:r w:rsidRPr="00937A3B">
              <w:lastRenderedPageBreak/>
              <w:t>сходств и различий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lastRenderedPageBreak/>
              <w:t>§31-34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r>
              <w:t>26</w:t>
            </w:r>
            <w:r w:rsidR="00C60CB6" w:rsidRPr="00937A3B">
              <w:t>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Обобщающий урок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Урок-игра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Обобщить и систематизировать знания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основные понятия, отличительные особенности Африки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r>
              <w:t>11.01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  <w:rPr>
                <w:color w:val="FF0000"/>
              </w:rPr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Австралия – 5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34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ФГП и история открытия Австралии и Океании.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формирования 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 xml:space="preserve">Особенности ФГП Австралии. Особенности открытия и освоения территории. Деление Австралии на природные, природно-хозяйственные и историко-культурные регионы.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>Знать: ФГП Австралии, имена исследователей и результаты их работы; Уметь: определить ГП Австралии, крайних точек, протяжённость с севера на юг и с запада на восток;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</w:p>
          <w:p w:rsidR="00C60CB6" w:rsidRPr="00937A3B" w:rsidRDefault="00C60CB6" w:rsidP="00917003">
            <w:r w:rsidRPr="00937A3B">
              <w:t>к/арте крайних точек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§35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16</w:t>
            </w:r>
            <w:r w:rsidR="00C60CB6" w:rsidRPr="00937A3B">
              <w:t>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и полезные ископаемые.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Геогр.</w:t>
            </w:r>
          </w:p>
          <w:p w:rsidR="00C60CB6" w:rsidRPr="00937A3B" w:rsidRDefault="00C60CB6" w:rsidP="00917003">
            <w:pPr>
              <w:jc w:val="center"/>
            </w:pPr>
            <w:r w:rsidRPr="00937A3B">
              <w:t>диктант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Особенности рельефа. Полезные ископаемые.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особенности рельефа, зависимость форм рельефа от тектонического строения материка</w:t>
            </w:r>
            <w:proofErr w:type="gramStart"/>
            <w:r w:rsidRPr="00937A3B">
              <w:t>.</w:t>
            </w:r>
            <w:proofErr w:type="gramEnd"/>
            <w:r w:rsidRPr="00937A3B">
              <w:t xml:space="preserve"> </w:t>
            </w:r>
            <w:proofErr w:type="gramStart"/>
            <w:r w:rsidRPr="00937A3B">
              <w:t>н</w:t>
            </w:r>
            <w:proofErr w:type="gramEnd"/>
            <w:r w:rsidRPr="00937A3B">
              <w:t>азывать и показывать на карте крупные формы рельефа, месторождения полезных ископаемых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крупных форм рельефа и месторождений полезных ископаемых.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§35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18</w:t>
            </w:r>
            <w:r w:rsidR="00C60CB6" w:rsidRPr="00937A3B">
              <w:t>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35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Климат. Внутренние воды. Природные зоны Австралии.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left="72"/>
              <w:jc w:val="both"/>
            </w:pPr>
            <w:r w:rsidRPr="00937A3B">
              <w:t>Климатические пояса Австралии</w:t>
            </w:r>
            <w:proofErr w:type="gramStart"/>
            <w:r w:rsidRPr="00937A3B">
              <w:t xml:space="preserve"> .</w:t>
            </w:r>
            <w:proofErr w:type="gramEnd"/>
            <w:r w:rsidRPr="00937A3B">
              <w:t>Климатообразующие факторы. Внутренние воды Австралии: реки (Муррей, Дарлинг), озёра (Эйр). Особенности, значение. Природные зоны Австралии. Своеобразие органического мира. Эндемики.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Знать: особенности климата материка; особенности внутренних вод Австралии, основные реки и озёра </w:t>
            </w:r>
            <w:proofErr w:type="spellStart"/>
            <w:r w:rsidRPr="00937A3B">
              <w:t>материка</w:t>
            </w:r>
            <w:proofErr w:type="gramStart"/>
            <w:r w:rsidRPr="00937A3B">
              <w:t>.п</w:t>
            </w:r>
            <w:proofErr w:type="gramEnd"/>
            <w:r w:rsidRPr="00937A3B">
              <w:t>оказывать</w:t>
            </w:r>
            <w:proofErr w:type="spellEnd"/>
            <w:r w:rsidRPr="00937A3B">
              <w:t xml:space="preserve"> внутренние воды на карте.  Природные зоны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к/карте крупных рек и озёр.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§36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23</w:t>
            </w:r>
            <w:r w:rsidR="00C60CB6" w:rsidRPr="00937A3B">
              <w:t>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37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Население и хозяйство Австралийского союза. Океания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</w:t>
            </w:r>
            <w:r w:rsidRPr="00937A3B">
              <w:lastRenderedPageBreak/>
              <w:t>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Численность и размещение населения. Историко-географические этапы заселения Австралии. Определение географических различий в плотности населения, распространении рас, </w:t>
            </w:r>
            <w:r w:rsidRPr="00937A3B">
              <w:lastRenderedPageBreak/>
              <w:t>народов и религий. Особенности ГП. Основные черты природы и характеристика населения. Особенности открытия и освоения территории.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lastRenderedPageBreak/>
              <w:t xml:space="preserve">Знать: численность, плотность, особенности размещения населения, современную политическую карту. 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картами атласа.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§38, 39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25</w:t>
            </w:r>
            <w:r w:rsidR="00C60CB6" w:rsidRPr="00937A3B">
              <w:t>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39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Обобщающий урок по теме: «Австралия и Океания»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Урок-игра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Проверить и закрепить знания и умения по данной теме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Доклад про Х. Колумба, </w:t>
            </w:r>
            <w:proofErr w:type="spellStart"/>
            <w:r w:rsidRPr="00937A3B">
              <w:t>А.Гумбольдта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30</w:t>
            </w:r>
            <w:r w:rsidR="00C60CB6" w:rsidRPr="00937A3B">
              <w:t xml:space="preserve"> 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Южная Америка – 8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ФГП и история открытия Южной Америки.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Формирование 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Особенности ГП Южной Америки. Основные черты природы. Особенности открытия и освоения территории. Деление Южной Америки на природные, природно-хозяйственные и историко-культурные регионы.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ФГП Южной Америки, имена исследователей континента и результаты их работы.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определить ФГП материка, крайних точек, протяжённость с севера на юг и с запада на восток. Оценивать влияние ГП на особенности природы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картами атласа. Определение географических координат крайних точек материка.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§40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1.02</w:t>
            </w:r>
            <w:r w:rsidR="00C60CB6" w:rsidRPr="00937A3B"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и полезные ископаемые.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Особенности рельефа. Полезные ископаемые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рельефа, зависимость форм рельефа от тектонического строения материка.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 xml:space="preserve">Уметь: называть и показывать на карте крупные формы рельефа, месторождения </w:t>
            </w:r>
            <w:r w:rsidRPr="00937A3B">
              <w:lastRenderedPageBreak/>
              <w:t>полезных ископаемых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Обозначение форм рельефа и </w:t>
            </w:r>
            <w:proofErr w:type="spellStart"/>
            <w:r w:rsidRPr="00937A3B">
              <w:t>полезн</w:t>
            </w:r>
            <w:proofErr w:type="spellEnd"/>
            <w:r w:rsidRPr="00937A3B">
              <w:t>. Ископае</w:t>
            </w:r>
            <w:r w:rsidRPr="00937A3B">
              <w:lastRenderedPageBreak/>
              <w:t xml:space="preserve">мых на </w:t>
            </w:r>
            <w:proofErr w:type="spellStart"/>
            <w:r w:rsidRPr="00937A3B">
              <w:t>контур</w:t>
            </w:r>
            <w:proofErr w:type="gramStart"/>
            <w:r w:rsidRPr="00937A3B">
              <w:t>.к</w:t>
            </w:r>
            <w:proofErr w:type="gramEnd"/>
            <w:r w:rsidRPr="00937A3B">
              <w:t>арте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lastRenderedPageBreak/>
              <w:t>§ 41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6</w:t>
            </w:r>
            <w:r w:rsidR="00C60CB6" w:rsidRPr="00937A3B">
              <w:t>.02.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42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Климат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закрепления умений и навыков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Особенности климата материка, климатообразующие факторы, климатические пояса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климата материка; Уметь: показывать климатические пояса и характеризовать типичные для них погоды,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картами атласа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 42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8</w:t>
            </w:r>
            <w:r w:rsidR="00C60CB6" w:rsidRPr="00937A3B">
              <w:t>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Внутренние воды.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освоения нового материала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карточками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Главные речные системы и бассейны Южной Америки. Влияние климата на режим рек. Водные ресурсы материка.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основные речные системы, озёра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 43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61359D" w:rsidP="00917003">
            <w:pPr>
              <w:jc w:val="center"/>
            </w:pPr>
            <w:r>
              <w:t>13</w:t>
            </w:r>
            <w:r w:rsidR="00C60CB6" w:rsidRPr="00937A3B">
              <w:t>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Природные зоны.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Урок-практикум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Взаимосвязи компонентов природы и хозяйственной деятельности человека в разных природных зонах и районах материка.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природных зон материка.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объяснять своеобразие природы материка, характеризовать природу отдельных частей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Описание природной зоны по плану. Работа с картами атласа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§44</w:t>
            </w:r>
          </w:p>
          <w:p w:rsidR="00C60CB6" w:rsidRPr="00937A3B" w:rsidRDefault="00C60CB6" w:rsidP="00917003"/>
          <w:p w:rsidR="00C60CB6" w:rsidRPr="00937A3B" w:rsidRDefault="00C60CB6" w:rsidP="00917003">
            <w:r w:rsidRPr="00937A3B">
              <w:t>доклады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3410A" w:rsidP="00917003">
            <w:pPr>
              <w:jc w:val="center"/>
            </w:pPr>
            <w:r>
              <w:t>15</w:t>
            </w:r>
            <w:r w:rsidR="00C60CB6" w:rsidRPr="00937A3B">
              <w:t>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Население Южной Америки.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Урок-семинар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Численность и размещение населения. Историко-географические этапы заселения Южной Америки. Определение географических различий в плотности населения, распространении рас, народов и религий. </w:t>
            </w:r>
            <w:proofErr w:type="spellStart"/>
            <w:r w:rsidRPr="00937A3B">
              <w:t>Ольмеки</w:t>
            </w:r>
            <w:proofErr w:type="spellEnd"/>
            <w:r w:rsidRPr="00937A3B">
              <w:t>, инки, ацтеки.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численность, плотность, особенности размещения населения, современную политическую карту Южной Америки. 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§45 </w:t>
            </w:r>
          </w:p>
          <w:p w:rsidR="00C60CB6" w:rsidRPr="00937A3B" w:rsidRDefault="00C60CB6" w:rsidP="00917003">
            <w:r w:rsidRPr="00937A3B">
              <w:t>доклады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3410A" w:rsidP="00917003">
            <w:pPr>
              <w:jc w:val="center"/>
            </w:pPr>
            <w:r>
              <w:t>20</w:t>
            </w:r>
            <w:r w:rsidR="00C60CB6" w:rsidRPr="00937A3B">
              <w:t>.02.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Страны Южной Америки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 Урок-практикум, работа группами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выступления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Характеристика стран материка: ГП, природа, население, хозяйственная деятельность.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Уметь: давать краткую характеристику наиболее крупных и типичных для регионов материка стран, определять по карте географическое положение </w:t>
            </w:r>
            <w:r w:rsidRPr="00937A3B">
              <w:lastRenderedPageBreak/>
              <w:t xml:space="preserve">страны и </w:t>
            </w:r>
            <w:proofErr w:type="spellStart"/>
            <w:r w:rsidRPr="00937A3B">
              <w:t>ёе</w:t>
            </w:r>
            <w:proofErr w:type="spellEnd"/>
            <w:r w:rsidRPr="00937A3B">
              <w:t xml:space="preserve"> столицу.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Описание ГП страны по политической </w:t>
            </w:r>
            <w:r w:rsidRPr="00937A3B">
              <w:lastRenderedPageBreak/>
              <w:t>карте.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>§46-47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3410A" w:rsidP="00917003">
            <w:pPr>
              <w:jc w:val="center"/>
            </w:pPr>
            <w:r>
              <w:t>22</w:t>
            </w:r>
            <w:r w:rsidR="00C60CB6" w:rsidRPr="00937A3B">
              <w:t>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  <w:rPr>
                <w:color w:val="FF0000"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lastRenderedPageBreak/>
              <w:t>46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Урок-обобщение по теме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 Урок обобщения и систематизации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Проверить и закрепить полученные знания и умения по теме «Южная Америка»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 особенности ГП, рельефа, климата, населения, внутренних вод материка, знать </w:t>
            </w:r>
            <w:proofErr w:type="gramStart"/>
            <w:r w:rsidRPr="00937A3B">
              <w:t>географическую</w:t>
            </w:r>
            <w:proofErr w:type="gramEnd"/>
            <w:r w:rsidRPr="00937A3B">
              <w:t xml:space="preserve"> </w:t>
            </w:r>
            <w:proofErr w:type="spellStart"/>
            <w:r w:rsidRPr="00937A3B">
              <w:t>номеклатуру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Доклады по теме - </w:t>
            </w:r>
            <w:proofErr w:type="spellStart"/>
            <w:r w:rsidRPr="00937A3B">
              <w:t>антарктида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3410A" w:rsidP="00917003">
            <w:pPr>
              <w:jc w:val="center"/>
            </w:pPr>
            <w:r>
              <w:t>27</w:t>
            </w:r>
            <w:r w:rsidR="00C60CB6" w:rsidRPr="00937A3B">
              <w:t xml:space="preserve"> 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Антарктида – 3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ФГП Антарктиды. История открытия и исследования.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усвоения нового материала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Особенности ГП Антарктиды. Особенности открытия и освоения территории Антарктиды.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>Знать ФГП Антарктиды, имена исследователей и результаты их работы.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определять ФГП материка, оценивать влияние ФГП на особенности природы материка.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</w:t>
            </w:r>
            <w:proofErr w:type="gramStart"/>
            <w:r w:rsidRPr="00937A3B">
              <w:t>к</w:t>
            </w:r>
            <w:proofErr w:type="gramEnd"/>
            <w:r w:rsidRPr="00937A3B">
              <w:t>/карте маршрутов исследователей Антарктиды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§48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3410A" w:rsidP="00203E3C">
            <w:r>
              <w:t>29</w:t>
            </w:r>
            <w:r w:rsidR="00203E3C" w:rsidRPr="00937A3B">
              <w:t>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Природа Антарктиды.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Основные черты природы Антарктиды. Особенности рельефа. Климат. Органический мир Антарктиды. Значение современного исследования Антарктиды.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рельефа, климата материка.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называть и показывать крупные формы рельефа, климатические пояса.  Выявлять зависимость климата от основных климатообразующих факторов.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к/карте объектов рельефа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§49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5</w:t>
            </w:r>
            <w:r w:rsidR="00C60CB6" w:rsidRPr="00937A3B">
              <w:t>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3"/>
              </w:numPr>
            </w:pPr>
            <w:r w:rsidRPr="00937A3B">
              <w:t>49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Контрольная работа по теме «Южные материки»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контрольный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ind w:right="-108"/>
              <w:jc w:val="both"/>
            </w:pPr>
            <w:r w:rsidRPr="00937A3B">
              <w:t>Тесты, задания с развернутым ответом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Проверить и закрепить полученные знания и умения по теме «Южная Америка»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7</w:t>
            </w:r>
            <w:r w:rsidR="00C60CB6" w:rsidRPr="00937A3B">
              <w:t>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Северные материки -  19 ч.</w:t>
            </w: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Северная Америка – 8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 xml:space="preserve">49, 50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Общие особенности природы Северных материков. ФГП История открытия и исследования. Северной Америки.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Формирование 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Особенности ФГП Северной  Америки. Основные черты природы. Особенности открытия и освоения территории. Деление Северной Америки на природные, природно-хозяйственные и историко-культурные регионы.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ФГП Северной Америки, имена исследователей континента и результаты их работы.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определить ФГП материка, крайних точек, протяжённость с севера на юг и с запада на восток. Оценивать влияние ФГП на особенности природы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Определение географических координат крайних точек материка.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§50-51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203E3C" w:rsidP="00917003">
            <w:pPr>
              <w:jc w:val="center"/>
            </w:pPr>
            <w:r w:rsidRPr="00937A3B">
              <w:t>12</w:t>
            </w:r>
            <w:r w:rsidR="00C60CB6" w:rsidRPr="00937A3B">
              <w:t>.03</w:t>
            </w:r>
          </w:p>
          <w:p w:rsidR="00C60CB6" w:rsidRPr="00937A3B" w:rsidRDefault="00C60CB6" w:rsidP="00917003">
            <w:pPr>
              <w:jc w:val="center"/>
            </w:pPr>
          </w:p>
          <w:p w:rsidR="00C60CB6" w:rsidRPr="00937A3B" w:rsidRDefault="00C60CB6" w:rsidP="00917003">
            <w:pPr>
              <w:jc w:val="center"/>
            </w:pPr>
          </w:p>
          <w:p w:rsidR="00C60CB6" w:rsidRPr="00937A3B" w:rsidRDefault="00203E3C" w:rsidP="00917003">
            <w:pPr>
              <w:jc w:val="center"/>
            </w:pPr>
            <w:r w:rsidRPr="00937A3B">
              <w:t>14</w:t>
            </w:r>
            <w:r w:rsidR="00C60CB6" w:rsidRPr="00937A3B">
              <w:t>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51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и полезные ископаемые.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Особенности рельефа. Полезные ископаемые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рельефа, зависимость форм рельефа от тектонического строения материка.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называть и показывать на карте крупные формы рельефа, месторождения полезных ископаемых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</w:t>
            </w:r>
            <w:proofErr w:type="gramStart"/>
            <w:r w:rsidRPr="00937A3B">
              <w:t>к</w:t>
            </w:r>
            <w:proofErr w:type="gramEnd"/>
            <w:r w:rsidRPr="00937A3B">
              <w:t>/карте крупных форм рельефа месторождений полезных ископаемых.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§52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19</w:t>
            </w:r>
            <w:r w:rsidR="00C60CB6" w:rsidRPr="00937A3B">
              <w:t>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4"/>
              </w:numPr>
            </w:pPr>
            <w:r w:rsidRPr="00937A3B">
              <w:t>52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Климат Северной Америки.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применения знаний и умений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roofErr w:type="spellStart"/>
            <w:r w:rsidRPr="00937A3B">
              <w:t>Геогр</w:t>
            </w:r>
            <w:proofErr w:type="gramStart"/>
            <w:r w:rsidRPr="00937A3B">
              <w:t>.д</w:t>
            </w:r>
            <w:proofErr w:type="gramEnd"/>
            <w:r w:rsidRPr="00937A3B">
              <w:t>ик</w:t>
            </w:r>
            <w:proofErr w:type="spellEnd"/>
          </w:p>
          <w:p w:rsidR="00C60CB6" w:rsidRPr="00937A3B" w:rsidRDefault="00C60CB6" w:rsidP="00917003">
            <w:proofErr w:type="spellStart"/>
            <w:r w:rsidRPr="00937A3B">
              <w:t>тант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Особенности климата материка, климатообразующие факторы, климатические пояса. </w:t>
            </w:r>
          </w:p>
          <w:p w:rsidR="00C60CB6" w:rsidRPr="00937A3B" w:rsidRDefault="00C60CB6" w:rsidP="00917003"/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климата Северной Америки. Уметь: показывать климатические пояса и характеризовать типичные для них погоды</w:t>
            </w:r>
            <w:proofErr w:type="gramStart"/>
            <w:r w:rsidRPr="00937A3B">
              <w:t>,.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§53-54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23410A" w:rsidP="00917003">
            <w:pPr>
              <w:jc w:val="center"/>
            </w:pPr>
            <w:r>
              <w:t>2.04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4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Внутренние воды Северной Америки.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Индии</w:t>
            </w:r>
          </w:p>
          <w:p w:rsidR="00C60CB6" w:rsidRPr="00937A3B" w:rsidRDefault="00C60CB6" w:rsidP="00917003">
            <w:r w:rsidRPr="00937A3B">
              <w:t>Вид.</w:t>
            </w:r>
          </w:p>
          <w:p w:rsidR="00C60CB6" w:rsidRPr="00937A3B" w:rsidRDefault="00C60CB6" w:rsidP="00917003">
            <w:r w:rsidRPr="00937A3B">
              <w:t>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Главные речные системы и бассейны Северной Америки. Влияние климата на режим рек. Водные ресурсы материка.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 речные системы, озера Северной Америке, уметь показывать на карте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2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4"/>
              </w:numPr>
            </w:pPr>
            <w:r w:rsidRPr="00937A3B">
              <w:lastRenderedPageBreak/>
              <w:t>53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Природные зоны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Особенности природных зон Северной Америки.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природных зон материка, границы природных зон и представителей флоры и фауны.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Описание одной из зон по типовому плану.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§55</w:t>
            </w:r>
            <w:proofErr w:type="gramStart"/>
            <w:r w:rsidRPr="00937A3B">
              <w:t xml:space="preserve"> П</w:t>
            </w:r>
            <w:proofErr w:type="gramEnd"/>
            <w:r w:rsidRPr="00937A3B">
              <w:t>одготовить доклад про одну из стран.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4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4"/>
              </w:numPr>
            </w:pPr>
            <w:r w:rsidRPr="00937A3B">
              <w:t>54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Население и страны Северной Америки (США, Канада).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Взаимосвязи компонентов природы и хозяйственной деятельности человека в разных природных зонах и районах материка. Определение географических различий в плотности населения, распространении рас, народов и религий.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природных зон материка. Численность, плотность, особенности размещения населения, современную политическую карту. </w:t>
            </w:r>
          </w:p>
          <w:p w:rsidR="00C60CB6" w:rsidRPr="00937A3B" w:rsidRDefault="00C60CB6" w:rsidP="00917003">
            <w:pPr>
              <w:jc w:val="both"/>
            </w:pPr>
            <w:r w:rsidRPr="00937A3B">
              <w:t xml:space="preserve">Уметь: давать краткую характеристику наиболее крупных и типичных для регионов материка стран, определять по карте географическое положение страны и </w:t>
            </w:r>
            <w:proofErr w:type="spellStart"/>
            <w:r w:rsidRPr="00937A3B">
              <w:t>ёе</w:t>
            </w:r>
            <w:proofErr w:type="spellEnd"/>
            <w:r w:rsidRPr="00937A3B">
              <w:t xml:space="preserve"> столицу.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Описание страны по типовому плану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§55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9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4"/>
              </w:numPr>
            </w:pPr>
            <w:r w:rsidRPr="00937A3B">
              <w:t>55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Итоговая контрольная работа за 2 полугодие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Урок-игра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Проверить и закрепить полученные знания и умения по темам «Австралия», «Антарктида», «Южная Америка», «Северная Америка»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Уметь работать в команде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11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</w:p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Евразия – 11 ч.</w:t>
            </w:r>
          </w:p>
          <w:p w:rsidR="00C60CB6" w:rsidRPr="00937A3B" w:rsidRDefault="00C60CB6" w:rsidP="00917003">
            <w:pPr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t>57,58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ФГП Евразии. История открытия и исследования.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Урок </w:t>
            </w:r>
            <w:proofErr w:type="gramStart"/>
            <w:r w:rsidRPr="00937A3B">
              <w:t>-п</w:t>
            </w:r>
            <w:proofErr w:type="gramEnd"/>
            <w:r w:rsidRPr="00937A3B">
              <w:t>рактикум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беседа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Особенности ГП Евразии. Основные черты природы. Особенности открытия и освоения территории. Деление Евразии на природные, природно-хозяйственные и историко-культурные регионы.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 ФГП Евразии, имена исследователей континента и результаты их работы. Уметь: определить ФГП материка, крайних точек, протяжённость с севера на юг и с запада на восток. Оценивать влияние </w:t>
            </w:r>
            <w:r w:rsidRPr="00937A3B">
              <w:lastRenderedPageBreak/>
              <w:t>ФГП на особенности природы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Описание по плану ФГП Евразии, работа </w:t>
            </w:r>
            <w:proofErr w:type="gramStart"/>
            <w:r w:rsidRPr="00937A3B">
              <w:t>с</w:t>
            </w:r>
            <w:proofErr w:type="gramEnd"/>
            <w:r w:rsidRPr="00937A3B">
              <w:t xml:space="preserve"> к/к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§59</w:t>
            </w:r>
          </w:p>
          <w:p w:rsidR="00C60CB6" w:rsidRPr="00937A3B" w:rsidRDefault="00C60CB6" w:rsidP="00917003">
            <w:proofErr w:type="spellStart"/>
            <w:r w:rsidRPr="00937A3B">
              <w:t>Самост</w:t>
            </w:r>
            <w:proofErr w:type="gramStart"/>
            <w:r w:rsidRPr="00937A3B">
              <w:t>.и</w:t>
            </w:r>
            <w:proofErr w:type="gramEnd"/>
            <w:r w:rsidRPr="00937A3B">
              <w:t>зучить</w:t>
            </w:r>
            <w:proofErr w:type="spellEnd"/>
            <w:r w:rsidRPr="00937A3B">
              <w:t xml:space="preserve"> </w:t>
            </w:r>
            <w:proofErr w:type="spellStart"/>
            <w:r w:rsidRPr="00937A3B">
              <w:t>историю</w:t>
            </w:r>
            <w:r w:rsidRPr="00937A3B">
              <w:lastRenderedPageBreak/>
              <w:t>бисследования</w:t>
            </w:r>
            <w:proofErr w:type="spellEnd"/>
            <w:r w:rsidRPr="00937A3B">
              <w:t xml:space="preserve"> Евразии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203E3C" w:rsidP="00917003">
            <w:pPr>
              <w:jc w:val="center"/>
            </w:pPr>
            <w:r w:rsidRPr="00937A3B">
              <w:lastRenderedPageBreak/>
              <w:t>16</w:t>
            </w:r>
            <w:r w:rsidR="00C60CB6" w:rsidRPr="00937A3B">
              <w:t>.04</w:t>
            </w:r>
          </w:p>
          <w:p w:rsidR="00C60CB6" w:rsidRPr="00937A3B" w:rsidRDefault="00C60CB6" w:rsidP="00917003">
            <w:pPr>
              <w:jc w:val="center"/>
            </w:pPr>
          </w:p>
          <w:p w:rsidR="00C60CB6" w:rsidRPr="00937A3B" w:rsidRDefault="00203E3C" w:rsidP="00917003">
            <w:pPr>
              <w:jc w:val="center"/>
            </w:pPr>
            <w:r w:rsidRPr="00937A3B">
              <w:t>18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rPr>
                <w:b/>
              </w:rPr>
            </w:pPr>
            <w:r w:rsidRPr="00937A3B">
              <w:rPr>
                <w:b/>
              </w:rPr>
              <w:lastRenderedPageBreak/>
              <w:t>59,60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Рельеф и полезные ископаемые Евразии.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Урок-изучение (</w:t>
            </w:r>
            <w:proofErr w:type="spellStart"/>
            <w:r w:rsidRPr="00937A3B">
              <w:t>самост</w:t>
            </w:r>
            <w:proofErr w:type="spellEnd"/>
            <w:r w:rsidRPr="00937A3B">
              <w:t>.)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Работа у карты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Особенности рельефа. Полезные ископаемые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рельефа, зависимость форм рельефа от тектонического строения материка.  Уметь: называть и показывать на карте крупные формы </w:t>
            </w:r>
            <w:proofErr w:type="spellStart"/>
            <w:r w:rsidRPr="00937A3B">
              <w:t>рельефа</w:t>
            </w:r>
            <w:proofErr w:type="gramStart"/>
            <w:r w:rsidRPr="00937A3B">
              <w:t>,м</w:t>
            </w:r>
            <w:proofErr w:type="gramEnd"/>
            <w:r w:rsidRPr="00937A3B">
              <w:t>есторождения</w:t>
            </w:r>
            <w:proofErr w:type="spellEnd"/>
            <w:r w:rsidRPr="00937A3B">
              <w:t xml:space="preserve"> полезных ископаемых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§60-61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203E3C" w:rsidP="00917003">
            <w:pPr>
              <w:jc w:val="center"/>
            </w:pPr>
            <w:r w:rsidRPr="00937A3B">
              <w:t>23</w:t>
            </w:r>
            <w:r w:rsidR="00C60CB6" w:rsidRPr="00937A3B">
              <w:t>.04</w:t>
            </w:r>
          </w:p>
          <w:p w:rsidR="00C60CB6" w:rsidRPr="00937A3B" w:rsidRDefault="00C60CB6" w:rsidP="00917003">
            <w:pPr>
              <w:jc w:val="center"/>
            </w:pPr>
          </w:p>
          <w:p w:rsidR="00C60CB6" w:rsidRPr="00937A3B" w:rsidRDefault="00C60CB6" w:rsidP="00917003">
            <w:pPr>
              <w:jc w:val="center"/>
            </w:pPr>
          </w:p>
          <w:p w:rsidR="00C60CB6" w:rsidRPr="00937A3B" w:rsidRDefault="00203E3C" w:rsidP="00917003">
            <w:pPr>
              <w:jc w:val="center"/>
            </w:pPr>
            <w:r w:rsidRPr="00937A3B">
              <w:t>25</w:t>
            </w:r>
            <w:r w:rsidR="00C60CB6" w:rsidRPr="00937A3B">
              <w:t>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58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Климат.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тесты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Особенности климата материка, климатообразующие факторы, климатические пояса. </w:t>
            </w:r>
          </w:p>
          <w:p w:rsidR="00C60CB6" w:rsidRPr="00937A3B" w:rsidRDefault="00C60CB6" w:rsidP="00917003"/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особенности климата Евразии. </w:t>
            </w:r>
          </w:p>
          <w:p w:rsidR="00C60CB6" w:rsidRPr="00937A3B" w:rsidRDefault="00C60CB6" w:rsidP="00917003">
            <w:pPr>
              <w:jc w:val="both"/>
            </w:pPr>
            <w:r w:rsidRPr="00937A3B">
              <w:t xml:space="preserve">Уметь: показывать климатические пояса и характеризовать типичные для них погоды, Выявлять зависимость климата от основных климатообразующих факторов.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r w:rsidRPr="00937A3B">
              <w:t>§62-63</w:t>
            </w:r>
          </w:p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3</w:t>
            </w:r>
            <w:r w:rsidR="00203E3C" w:rsidRPr="00937A3B">
              <w:t>0</w:t>
            </w:r>
            <w:r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Внутренние воды.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Урок-практикум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proofErr w:type="spellStart"/>
            <w:r w:rsidRPr="00937A3B">
              <w:t>Геогр</w:t>
            </w:r>
            <w:proofErr w:type="gramStart"/>
            <w:r w:rsidRPr="00937A3B">
              <w:t>.д</w:t>
            </w:r>
            <w:proofErr w:type="gramEnd"/>
            <w:r w:rsidRPr="00937A3B">
              <w:t>иктант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Главные речные системы и бассейны Евразии. Влияние климата на режим рек. Водные ресурсы материка.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Основные речные системы, озёра материка. Показывать внутренние воды на карте.  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Работа с текстом учебника, атласом, </w:t>
            </w:r>
            <w:proofErr w:type="gramStart"/>
            <w:r w:rsidRPr="00937A3B">
              <w:t>к</w:t>
            </w:r>
            <w:proofErr w:type="gramEnd"/>
            <w:r w:rsidRPr="00937A3B">
              <w:t>/к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2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59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Природные зоны Евразии.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освоения нового материала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Взаимосвязи компонентов природы и хозяйственной деятельности человека в разных природных зонах и районах материка.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особенности природных зон Евразии.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объяснять своеобразие природы Евразии, характеризовать природу отдельных частей материка.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Обозначение </w:t>
            </w:r>
            <w:proofErr w:type="gramStart"/>
            <w:r w:rsidRPr="00937A3B">
              <w:t>на</w:t>
            </w:r>
            <w:proofErr w:type="gramEnd"/>
            <w:r w:rsidRPr="00937A3B">
              <w:t xml:space="preserve"> к/карте природных зон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§64-65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7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Население Евразии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Урок-лекция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тесты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Численность и размещение населения. Историко-географические этапы заселения Евразии. Определение географических различий в плотности населения, распространении рас, народов и религий. Политическая карта Евразии.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Знать: численность, плотность, особенности размещения населения, современную политическую карте Евразии. </w:t>
            </w:r>
          </w:p>
          <w:p w:rsidR="00C60CB6" w:rsidRPr="00937A3B" w:rsidRDefault="00C60CB6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14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60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Регионы Европы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комбинированный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Фронтальный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Страны Европы, ГП, ФГП. Особенности региона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Уметь: определять по карте ГП страны, показывать по карте крупные страны и их столицы. 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§66-67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16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61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Страны  Азии 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Урок-семинар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Работа с карточками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Страны Западной Европы: ГП, население, природа.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Знать: состав территор</w:t>
            </w:r>
            <w:proofErr w:type="gramStart"/>
            <w:r w:rsidRPr="00937A3B">
              <w:t>ии и её</w:t>
            </w:r>
            <w:proofErr w:type="gramEnd"/>
            <w:r w:rsidRPr="00937A3B">
              <w:t xml:space="preserve"> регионы, черты различия между странами, особенности населения, быт, народные промыслы, религия; крупные города. 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показывать на карте страну и столицу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 xml:space="preserve">Описание природных условий, населения и хозяйственной жизни одной из стран.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§68-70</w:t>
            </w:r>
          </w:p>
          <w:p w:rsidR="00C60CB6" w:rsidRPr="00937A3B" w:rsidRDefault="00C60CB6" w:rsidP="00917003">
            <w:r w:rsidRPr="00937A3B">
              <w:t>доклад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21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66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>Контрольная работа по теме «Северные материки»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>Урок контроля и проверки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Дидактический материал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t>Проверить и закрепить полученные знания и умения по теме «Северные материки»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jc w:val="both"/>
              <w:rPr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>
            <w:pPr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rPr>
                <w:highlight w:val="yellow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rPr>
                <w:highlight w:val="yellow"/>
              </w:rPr>
            </w:pPr>
            <w:r w:rsidRPr="00937A3B">
              <w:rPr>
                <w:highlight w:val="yellow"/>
              </w:rPr>
              <w:t>23.05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C60CB6" w:rsidRPr="00937A3B" w:rsidTr="00917003">
        <w:tc>
          <w:tcPr>
            <w:tcW w:w="16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  <w:rPr>
                <w:b/>
              </w:rPr>
            </w:pPr>
          </w:p>
          <w:p w:rsidR="00C60CB6" w:rsidRPr="00937A3B" w:rsidRDefault="00C60CB6" w:rsidP="00917003">
            <w:pPr>
              <w:jc w:val="both"/>
              <w:rPr>
                <w:b/>
              </w:rPr>
            </w:pPr>
            <w:r w:rsidRPr="00937A3B">
              <w:rPr>
                <w:b/>
              </w:rPr>
              <w:t xml:space="preserve">РАЗДЕЛ </w:t>
            </w:r>
            <w:r w:rsidRPr="00937A3B">
              <w:rPr>
                <w:b/>
                <w:lang w:val="en-US"/>
              </w:rPr>
              <w:t>III</w:t>
            </w:r>
            <w:r w:rsidRPr="00937A3B">
              <w:rPr>
                <w:b/>
              </w:rPr>
              <w:t>. ГЕОГРАФИЧЕСКАЯ ОБОЛОЧКА – НАШ ДОМ – 1 ч.</w:t>
            </w:r>
          </w:p>
          <w:p w:rsidR="00C60CB6" w:rsidRPr="00937A3B" w:rsidRDefault="00C60CB6" w:rsidP="00917003">
            <w:pPr>
              <w:jc w:val="both"/>
              <w:rPr>
                <w:b/>
              </w:rPr>
            </w:pPr>
          </w:p>
        </w:tc>
      </w:tr>
      <w:tr w:rsidR="00C60CB6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numPr>
                <w:ilvl w:val="0"/>
                <w:numId w:val="5"/>
              </w:numPr>
            </w:pPr>
            <w:r w:rsidRPr="00937A3B">
              <w:t>67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t xml:space="preserve">Закономерности географической оболочки. </w:t>
            </w:r>
            <w:r w:rsidRPr="00937A3B">
              <w:lastRenderedPageBreak/>
              <w:t>Взаимодействие природы и общества.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lastRenderedPageBreak/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center"/>
            </w:pPr>
            <w:r w:rsidRPr="00937A3B">
              <w:t xml:space="preserve">Формирование </w:t>
            </w:r>
            <w:r w:rsidRPr="00937A3B">
              <w:lastRenderedPageBreak/>
              <w:t>новых знаний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lastRenderedPageBreak/>
              <w:t>Фронтальны</w:t>
            </w:r>
            <w:r w:rsidRPr="00937A3B">
              <w:lastRenderedPageBreak/>
              <w:t>й опрос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r w:rsidRPr="00937A3B">
              <w:lastRenderedPageBreak/>
              <w:t xml:space="preserve">Этапы развития географической оболочки, состав географической оболочки, связи между её </w:t>
            </w:r>
            <w:r w:rsidRPr="00937A3B">
              <w:lastRenderedPageBreak/>
              <w:t>компонентами. Значение природных богатств. Влияние природы на условия жизни людей.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0CB6" w:rsidRPr="00937A3B" w:rsidRDefault="00C60CB6" w:rsidP="00917003">
            <w:pPr>
              <w:jc w:val="both"/>
            </w:pPr>
            <w:r w:rsidRPr="00937A3B">
              <w:lastRenderedPageBreak/>
              <w:t xml:space="preserve">Знать: этапы развития географической оболочки, как взаимодействуют природа и  </w:t>
            </w:r>
            <w:r w:rsidRPr="00937A3B">
              <w:lastRenderedPageBreak/>
              <w:t>общество, как влияет деятельность человека на природу.</w:t>
            </w:r>
          </w:p>
          <w:p w:rsidR="00C60CB6" w:rsidRPr="00937A3B" w:rsidRDefault="00C60CB6" w:rsidP="00917003">
            <w:pPr>
              <w:jc w:val="both"/>
            </w:pPr>
            <w:r w:rsidRPr="00937A3B">
              <w:t>Уметь: называть состав географической оболочки и объяснять связи между её компонентами, объяснять причины географической зональности.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0CB6" w:rsidRPr="00937A3B" w:rsidRDefault="00C60CB6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C60CB6" w:rsidP="00917003">
            <w:r w:rsidRPr="00937A3B">
              <w:t>§79-80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0CB6" w:rsidRPr="00937A3B" w:rsidRDefault="00203E3C" w:rsidP="00917003">
            <w:pPr>
              <w:jc w:val="center"/>
            </w:pPr>
            <w:r w:rsidRPr="00937A3B">
              <w:t>28</w:t>
            </w:r>
            <w:r w:rsidR="00C60CB6" w:rsidRPr="00937A3B">
              <w:t>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0CB6" w:rsidRPr="00937A3B" w:rsidRDefault="00C60CB6" w:rsidP="00917003">
            <w:pPr>
              <w:jc w:val="center"/>
            </w:pPr>
          </w:p>
        </w:tc>
      </w:tr>
      <w:tr w:rsidR="00917003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>
            <w:pPr>
              <w:numPr>
                <w:ilvl w:val="0"/>
                <w:numId w:val="5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203E3C" w:rsidP="00917003">
            <w:pPr>
              <w:jc w:val="both"/>
            </w:pPr>
            <w:r w:rsidRPr="00937A3B">
              <w:t>Итоговое повторение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003" w:rsidRPr="00937A3B" w:rsidRDefault="00203E3C" w:rsidP="00917003">
            <w:pPr>
              <w:jc w:val="center"/>
            </w:pPr>
            <w:r w:rsidRPr="00937A3B"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203E3C" w:rsidP="00917003">
            <w:pPr>
              <w:jc w:val="center"/>
            </w:pPr>
            <w:r w:rsidRPr="00937A3B">
              <w:t>30.05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>
            <w:pPr>
              <w:jc w:val="center"/>
            </w:pPr>
          </w:p>
        </w:tc>
      </w:tr>
      <w:tr w:rsidR="00917003" w:rsidRPr="00937A3B" w:rsidTr="009170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>
            <w:pPr>
              <w:numPr>
                <w:ilvl w:val="0"/>
                <w:numId w:val="5"/>
              </w:num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203E3C" w:rsidP="00917003">
            <w:pPr>
              <w:jc w:val="both"/>
            </w:pPr>
            <w:r w:rsidRPr="00937A3B">
              <w:t>Итоговое повторение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4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3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>
            <w:pPr>
              <w:jc w:val="both"/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7003" w:rsidRPr="00937A3B" w:rsidRDefault="00917003" w:rsidP="00917003"/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/>
        </w:tc>
        <w:tc>
          <w:tcPr>
            <w:tcW w:w="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203E3C" w:rsidP="00917003">
            <w:pPr>
              <w:jc w:val="center"/>
            </w:pPr>
            <w:r w:rsidRPr="00937A3B">
              <w:t>30.05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7003" w:rsidRPr="00937A3B" w:rsidRDefault="00917003" w:rsidP="00917003">
            <w:pPr>
              <w:jc w:val="center"/>
            </w:pPr>
          </w:p>
        </w:tc>
      </w:tr>
    </w:tbl>
    <w:p w:rsidR="00917003" w:rsidRPr="00937A3B" w:rsidRDefault="00917003"/>
    <w:sectPr w:rsidR="00917003" w:rsidRPr="00937A3B" w:rsidSect="00937A3B">
      <w:pgSz w:w="16838" w:h="11906" w:orient="landscape"/>
      <w:pgMar w:top="426" w:right="726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F2171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6DF19C0"/>
    <w:multiLevelType w:val="hybridMultilevel"/>
    <w:tmpl w:val="515C8DE8"/>
    <w:lvl w:ilvl="0" w:tplc="8F0681B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6B7B2B"/>
    <w:multiLevelType w:val="hybridMultilevel"/>
    <w:tmpl w:val="2DCE8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43169E"/>
    <w:multiLevelType w:val="hybridMultilevel"/>
    <w:tmpl w:val="E85C9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7454DC"/>
    <w:multiLevelType w:val="hybridMultilevel"/>
    <w:tmpl w:val="499EB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474EF6"/>
    <w:multiLevelType w:val="hybridMultilevel"/>
    <w:tmpl w:val="0464C93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CC201E"/>
    <w:multiLevelType w:val="hybridMultilevel"/>
    <w:tmpl w:val="D03C042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435E79"/>
    <w:multiLevelType w:val="hybridMultilevel"/>
    <w:tmpl w:val="A29E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401498"/>
    <w:multiLevelType w:val="hybridMultilevel"/>
    <w:tmpl w:val="D7E62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972E00"/>
    <w:multiLevelType w:val="singleLevel"/>
    <w:tmpl w:val="75A84A0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0830563"/>
    <w:multiLevelType w:val="hybridMultilevel"/>
    <w:tmpl w:val="436A8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203BD8"/>
    <w:multiLevelType w:val="hybridMultilevel"/>
    <w:tmpl w:val="1252385A"/>
    <w:lvl w:ilvl="0" w:tplc="53D8D64C">
      <w:start w:val="52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DA17CA"/>
    <w:multiLevelType w:val="hybridMultilevel"/>
    <w:tmpl w:val="A4B89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AA4CFD"/>
    <w:multiLevelType w:val="hybridMultilevel"/>
    <w:tmpl w:val="7624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272F77"/>
    <w:multiLevelType w:val="hybridMultilevel"/>
    <w:tmpl w:val="25C09198"/>
    <w:lvl w:ilvl="0" w:tplc="D194A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8D6F8B"/>
    <w:multiLevelType w:val="hybridMultilevel"/>
    <w:tmpl w:val="0E0A1C88"/>
    <w:lvl w:ilvl="0" w:tplc="15163142">
      <w:start w:val="6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D579E4"/>
    <w:multiLevelType w:val="hybridMultilevel"/>
    <w:tmpl w:val="F97E101A"/>
    <w:lvl w:ilvl="0" w:tplc="42A4EF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441BB5"/>
    <w:multiLevelType w:val="hybridMultilevel"/>
    <w:tmpl w:val="26A04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C07078"/>
    <w:multiLevelType w:val="singleLevel"/>
    <w:tmpl w:val="75A84A08"/>
    <w:lvl w:ilvl="0">
      <w:start w:val="2"/>
      <w:numFmt w:val="decimal"/>
      <w:lvlText w:val="%1."/>
      <w:legacy w:legacy="1" w:legacySpace="0" w:legacyIndent="2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3"/>
  </w:num>
  <w:num w:numId="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5"/>
  </w:num>
  <w:num w:numId="30">
    <w:abstractNumId w:val="28"/>
  </w:num>
  <w:num w:numId="3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30"/>
    <w:lvlOverride w:ilvl="0">
      <w:startOverride w:val="2"/>
    </w:lvlOverride>
  </w:num>
  <w:num w:numId="38">
    <w:abstractNumId w:val="30"/>
    <w:lvlOverride w:ilvl="0">
      <w:lvl w:ilvl="0">
        <w:start w:val="2"/>
        <w:numFmt w:val="decimal"/>
        <w:lvlText w:val="%1.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9">
    <w:abstractNumId w:val="20"/>
    <w:lvlOverride w:ilvl="0">
      <w:startOverride w:val="2"/>
    </w:lvlOverride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75"/>
    <w:rsid w:val="00007A37"/>
    <w:rsid w:val="00203E3C"/>
    <w:rsid w:val="0023410A"/>
    <w:rsid w:val="00395529"/>
    <w:rsid w:val="0061359D"/>
    <w:rsid w:val="006450C8"/>
    <w:rsid w:val="006C1DFD"/>
    <w:rsid w:val="00914EA5"/>
    <w:rsid w:val="00917003"/>
    <w:rsid w:val="00937A3B"/>
    <w:rsid w:val="00B17B39"/>
    <w:rsid w:val="00B67475"/>
    <w:rsid w:val="00B924A7"/>
    <w:rsid w:val="00C60CB6"/>
    <w:rsid w:val="00EC2C05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60C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rsid w:val="00C60CB6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60CB6"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paragraph" w:customStyle="1" w:styleId="Style28">
    <w:name w:val="Style28"/>
    <w:basedOn w:val="a"/>
    <w:rsid w:val="00C60CB6"/>
    <w:pPr>
      <w:widowControl w:val="0"/>
      <w:autoSpaceDE w:val="0"/>
      <w:autoSpaceDN w:val="0"/>
      <w:adjustRightInd w:val="0"/>
      <w:spacing w:line="217" w:lineRule="exact"/>
      <w:ind w:firstLine="514"/>
      <w:jc w:val="both"/>
    </w:pPr>
  </w:style>
  <w:style w:type="paragraph" w:customStyle="1" w:styleId="Style13">
    <w:name w:val="Style13"/>
    <w:basedOn w:val="a"/>
    <w:rsid w:val="00C60CB6"/>
    <w:pPr>
      <w:widowControl w:val="0"/>
      <w:autoSpaceDE w:val="0"/>
      <w:autoSpaceDN w:val="0"/>
      <w:adjustRightInd w:val="0"/>
      <w:spacing w:line="187" w:lineRule="exact"/>
      <w:jc w:val="both"/>
    </w:pPr>
  </w:style>
  <w:style w:type="paragraph" w:customStyle="1" w:styleId="Style32">
    <w:name w:val="Style32"/>
    <w:basedOn w:val="a"/>
    <w:rsid w:val="00C60CB6"/>
    <w:pPr>
      <w:widowControl w:val="0"/>
      <w:autoSpaceDE w:val="0"/>
      <w:autoSpaceDN w:val="0"/>
      <w:adjustRightInd w:val="0"/>
      <w:spacing w:line="216" w:lineRule="exact"/>
      <w:ind w:firstLine="485"/>
      <w:jc w:val="both"/>
    </w:pPr>
  </w:style>
  <w:style w:type="character" w:customStyle="1" w:styleId="FontStyle62">
    <w:name w:val="Font Style62"/>
    <w:basedOn w:val="a0"/>
    <w:rsid w:val="00C60CB6"/>
    <w:rPr>
      <w:rFonts w:ascii="Times New Roman" w:hAnsi="Times New Roman" w:cs="Times New Roman" w:hint="default"/>
      <w:sz w:val="16"/>
      <w:szCs w:val="16"/>
    </w:rPr>
  </w:style>
  <w:style w:type="character" w:customStyle="1" w:styleId="FontStyle40">
    <w:name w:val="Font Style40"/>
    <w:basedOn w:val="a0"/>
    <w:rsid w:val="00C60CB6"/>
    <w:rPr>
      <w:rFonts w:ascii="Times New Roman" w:hAnsi="Times New Roman" w:cs="Times New Roman" w:hint="default"/>
      <w:b/>
      <w:bCs/>
      <w:sz w:val="18"/>
      <w:szCs w:val="18"/>
    </w:rPr>
  </w:style>
  <w:style w:type="paragraph" w:styleId="a3">
    <w:name w:val="Body Text Indent"/>
    <w:basedOn w:val="a"/>
    <w:link w:val="a4"/>
    <w:unhideWhenUsed/>
    <w:rsid w:val="00C60CB6"/>
    <w:pPr>
      <w:suppressAutoHyphens/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C60C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nhideWhenUsed/>
    <w:rsid w:val="00C60CB6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C60C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C60CB6"/>
    <w:pPr>
      <w:spacing w:after="120"/>
    </w:pPr>
  </w:style>
  <w:style w:type="character" w:customStyle="1" w:styleId="a6">
    <w:name w:val="Основной текст Знак"/>
    <w:basedOn w:val="a0"/>
    <w:link w:val="a5"/>
    <w:rsid w:val="00C60C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C60CB6"/>
    <w:rPr>
      <w:b/>
      <w:bCs/>
    </w:rPr>
  </w:style>
  <w:style w:type="paragraph" w:customStyle="1" w:styleId="10">
    <w:name w:val="Без интервала1"/>
    <w:basedOn w:val="a"/>
    <w:rsid w:val="00C60CB6"/>
    <w:rPr>
      <w:rFonts w:ascii="Calibri" w:hAnsi="Calibri"/>
      <w:szCs w:val="32"/>
      <w:lang w:val="en-US" w:eastAsia="en-US"/>
    </w:rPr>
  </w:style>
  <w:style w:type="character" w:customStyle="1" w:styleId="a8">
    <w:name w:val="Схема документа Знак"/>
    <w:basedOn w:val="a0"/>
    <w:link w:val="a9"/>
    <w:semiHidden/>
    <w:rsid w:val="00C60CB6"/>
    <w:rPr>
      <w:rFonts w:ascii="Tahoma" w:eastAsia="Times New Roman" w:hAnsi="Tahoma" w:cs="Tahoma"/>
      <w:shd w:val="clear" w:color="auto" w:fill="000080"/>
    </w:rPr>
  </w:style>
  <w:style w:type="paragraph" w:styleId="a9">
    <w:name w:val="Document Map"/>
    <w:basedOn w:val="a"/>
    <w:link w:val="a8"/>
    <w:semiHidden/>
    <w:rsid w:val="00C60CB6"/>
    <w:pPr>
      <w:shd w:val="clear" w:color="auto" w:fill="000080"/>
    </w:pPr>
    <w:rPr>
      <w:rFonts w:ascii="Tahoma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C60CB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60C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C6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60CB6"/>
    <w:pPr>
      <w:ind w:left="720"/>
      <w:contextualSpacing/>
    </w:pPr>
  </w:style>
  <w:style w:type="table" w:styleId="ae">
    <w:name w:val="Table Grid"/>
    <w:basedOn w:val="a1"/>
    <w:uiPriority w:val="59"/>
    <w:rsid w:val="00203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60C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rsid w:val="00C60CB6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60CB6"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paragraph" w:customStyle="1" w:styleId="Style28">
    <w:name w:val="Style28"/>
    <w:basedOn w:val="a"/>
    <w:rsid w:val="00C60CB6"/>
    <w:pPr>
      <w:widowControl w:val="0"/>
      <w:autoSpaceDE w:val="0"/>
      <w:autoSpaceDN w:val="0"/>
      <w:adjustRightInd w:val="0"/>
      <w:spacing w:line="217" w:lineRule="exact"/>
      <w:ind w:firstLine="514"/>
      <w:jc w:val="both"/>
    </w:pPr>
  </w:style>
  <w:style w:type="paragraph" w:customStyle="1" w:styleId="Style13">
    <w:name w:val="Style13"/>
    <w:basedOn w:val="a"/>
    <w:rsid w:val="00C60CB6"/>
    <w:pPr>
      <w:widowControl w:val="0"/>
      <w:autoSpaceDE w:val="0"/>
      <w:autoSpaceDN w:val="0"/>
      <w:adjustRightInd w:val="0"/>
      <w:spacing w:line="187" w:lineRule="exact"/>
      <w:jc w:val="both"/>
    </w:pPr>
  </w:style>
  <w:style w:type="paragraph" w:customStyle="1" w:styleId="Style32">
    <w:name w:val="Style32"/>
    <w:basedOn w:val="a"/>
    <w:rsid w:val="00C60CB6"/>
    <w:pPr>
      <w:widowControl w:val="0"/>
      <w:autoSpaceDE w:val="0"/>
      <w:autoSpaceDN w:val="0"/>
      <w:adjustRightInd w:val="0"/>
      <w:spacing w:line="216" w:lineRule="exact"/>
      <w:ind w:firstLine="485"/>
      <w:jc w:val="both"/>
    </w:pPr>
  </w:style>
  <w:style w:type="character" w:customStyle="1" w:styleId="FontStyle62">
    <w:name w:val="Font Style62"/>
    <w:basedOn w:val="a0"/>
    <w:rsid w:val="00C60CB6"/>
    <w:rPr>
      <w:rFonts w:ascii="Times New Roman" w:hAnsi="Times New Roman" w:cs="Times New Roman" w:hint="default"/>
      <w:sz w:val="16"/>
      <w:szCs w:val="16"/>
    </w:rPr>
  </w:style>
  <w:style w:type="character" w:customStyle="1" w:styleId="FontStyle40">
    <w:name w:val="Font Style40"/>
    <w:basedOn w:val="a0"/>
    <w:rsid w:val="00C60CB6"/>
    <w:rPr>
      <w:rFonts w:ascii="Times New Roman" w:hAnsi="Times New Roman" w:cs="Times New Roman" w:hint="default"/>
      <w:b/>
      <w:bCs/>
      <w:sz w:val="18"/>
      <w:szCs w:val="18"/>
    </w:rPr>
  </w:style>
  <w:style w:type="paragraph" w:styleId="a3">
    <w:name w:val="Body Text Indent"/>
    <w:basedOn w:val="a"/>
    <w:link w:val="a4"/>
    <w:unhideWhenUsed/>
    <w:rsid w:val="00C60CB6"/>
    <w:pPr>
      <w:suppressAutoHyphens/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C60C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nhideWhenUsed/>
    <w:rsid w:val="00C60CB6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C60C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C60CB6"/>
    <w:pPr>
      <w:spacing w:after="120"/>
    </w:pPr>
  </w:style>
  <w:style w:type="character" w:customStyle="1" w:styleId="a6">
    <w:name w:val="Основной текст Знак"/>
    <w:basedOn w:val="a0"/>
    <w:link w:val="a5"/>
    <w:rsid w:val="00C60C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C60CB6"/>
    <w:rPr>
      <w:b/>
      <w:bCs/>
    </w:rPr>
  </w:style>
  <w:style w:type="paragraph" w:customStyle="1" w:styleId="10">
    <w:name w:val="Без интервала1"/>
    <w:basedOn w:val="a"/>
    <w:rsid w:val="00C60CB6"/>
    <w:rPr>
      <w:rFonts w:ascii="Calibri" w:hAnsi="Calibri"/>
      <w:szCs w:val="32"/>
      <w:lang w:val="en-US" w:eastAsia="en-US"/>
    </w:rPr>
  </w:style>
  <w:style w:type="character" w:customStyle="1" w:styleId="a8">
    <w:name w:val="Схема документа Знак"/>
    <w:basedOn w:val="a0"/>
    <w:link w:val="a9"/>
    <w:semiHidden/>
    <w:rsid w:val="00C60CB6"/>
    <w:rPr>
      <w:rFonts w:ascii="Tahoma" w:eastAsia="Times New Roman" w:hAnsi="Tahoma" w:cs="Tahoma"/>
      <w:shd w:val="clear" w:color="auto" w:fill="000080"/>
    </w:rPr>
  </w:style>
  <w:style w:type="paragraph" w:styleId="a9">
    <w:name w:val="Document Map"/>
    <w:basedOn w:val="a"/>
    <w:link w:val="a8"/>
    <w:semiHidden/>
    <w:rsid w:val="00C60CB6"/>
    <w:pPr>
      <w:shd w:val="clear" w:color="auto" w:fill="000080"/>
    </w:pPr>
    <w:rPr>
      <w:rFonts w:ascii="Tahoma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C60CB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60C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C60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60CB6"/>
    <w:pPr>
      <w:ind w:left="720"/>
      <w:contextualSpacing/>
    </w:pPr>
  </w:style>
  <w:style w:type="table" w:styleId="ae">
    <w:name w:val="Table Grid"/>
    <w:basedOn w:val="a1"/>
    <w:uiPriority w:val="59"/>
    <w:rsid w:val="00203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9399</Words>
  <Characters>53577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12</cp:revision>
  <cp:lastPrinted>2015-09-25T17:47:00Z</cp:lastPrinted>
  <dcterms:created xsi:type="dcterms:W3CDTF">2014-02-12T17:05:00Z</dcterms:created>
  <dcterms:modified xsi:type="dcterms:W3CDTF">2015-12-29T18:21:00Z</dcterms:modified>
</cp:coreProperties>
</file>